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EBA" w:rsidRDefault="001F74F2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</w:t>
      </w:r>
      <w:r w:rsidR="00AD05B3">
        <w:rPr>
          <w:sz w:val="28"/>
          <w:szCs w:val="28"/>
        </w:rPr>
        <w:t xml:space="preserve"> ОБРАЗОВАНИЯ И НАУКИ </w:t>
      </w:r>
      <w:r>
        <w:rPr>
          <w:sz w:val="28"/>
          <w:szCs w:val="28"/>
        </w:rPr>
        <w:t xml:space="preserve"> РТ</w:t>
      </w:r>
    </w:p>
    <w:p w:rsidR="001F74F2" w:rsidRPr="00A134B1" w:rsidRDefault="00F04EBA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 «Арский агропромышленный профессиональный колледж»</w:t>
      </w:r>
      <w:r w:rsidR="001F74F2">
        <w:rPr>
          <w:sz w:val="28"/>
          <w:szCs w:val="2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9"/>
        <w:gridCol w:w="3557"/>
      </w:tblGrid>
      <w:tr w:rsidR="001F74F2" w:rsidTr="00E30AA6">
        <w:trPr>
          <w:trHeight w:val="1575"/>
        </w:trPr>
        <w:tc>
          <w:tcPr>
            <w:tcW w:w="6629" w:type="dxa"/>
          </w:tcPr>
          <w:p w:rsidR="001F74F2" w:rsidRDefault="001F74F2" w:rsidP="00E30A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57" w:type="dxa"/>
          </w:tcPr>
          <w:p w:rsidR="001F74F2" w:rsidRPr="00065FC4" w:rsidRDefault="001F74F2" w:rsidP="00E30AA6">
            <w:pPr>
              <w:pStyle w:val="4"/>
              <w:spacing w:line="276" w:lineRule="auto"/>
            </w:pPr>
          </w:p>
          <w:p w:rsidR="001F74F2" w:rsidRPr="00065FC4" w:rsidRDefault="001F74F2" w:rsidP="00E30AA6">
            <w:pPr>
              <w:pStyle w:val="4"/>
              <w:spacing w:line="276" w:lineRule="auto"/>
              <w:ind w:left="34"/>
            </w:pPr>
          </w:p>
          <w:p w:rsidR="001F74F2" w:rsidRPr="00065FC4" w:rsidRDefault="001F74F2" w:rsidP="00E30AA6">
            <w:pPr>
              <w:ind w:left="34"/>
              <w:rPr>
                <w:sz w:val="28"/>
                <w:szCs w:val="28"/>
              </w:rPr>
            </w:pPr>
          </w:p>
          <w:p w:rsidR="001F74F2" w:rsidRPr="00065FC4" w:rsidRDefault="001F74F2" w:rsidP="00E30AA6">
            <w:pPr>
              <w:rPr>
                <w:sz w:val="28"/>
                <w:szCs w:val="28"/>
              </w:rPr>
            </w:pPr>
          </w:p>
        </w:tc>
      </w:tr>
    </w:tbl>
    <w:p w:rsidR="001F74F2" w:rsidRDefault="001F74F2" w:rsidP="001F74F2">
      <w:pPr>
        <w:rPr>
          <w:sz w:val="28"/>
          <w:szCs w:val="28"/>
        </w:rPr>
      </w:pPr>
    </w:p>
    <w:p w:rsidR="001F74F2" w:rsidRDefault="001F74F2" w:rsidP="001F74F2">
      <w:pPr>
        <w:rPr>
          <w:sz w:val="28"/>
          <w:szCs w:val="28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  <w:r w:rsidRPr="00A134B1">
        <w:rPr>
          <w:b/>
          <w:snapToGrid w:val="0"/>
          <w:sz w:val="28"/>
          <w:szCs w:val="28"/>
        </w:rPr>
        <w:t>ПРОГРАММА УЧЕБНОЙ ДИСЦИПЛИНЫ</w:t>
      </w: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035B35" w:rsidRPr="00A134B1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Default="00BD57D8" w:rsidP="001F74F2">
      <w:pPr>
        <w:ind w:firstLine="851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Pr="00A134B1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035B35" w:rsidRPr="00140076" w:rsidRDefault="001F74F2" w:rsidP="00035B35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 w:rsidRPr="00A134B1">
        <w:rPr>
          <w:b/>
          <w:sz w:val="28"/>
          <w:szCs w:val="28"/>
        </w:rPr>
        <w:t xml:space="preserve">по </w:t>
      </w:r>
      <w:r w:rsidR="00035B35">
        <w:rPr>
          <w:b/>
          <w:sz w:val="28"/>
          <w:szCs w:val="28"/>
        </w:rPr>
        <w:t xml:space="preserve"> </w:t>
      </w:r>
      <w:r w:rsidR="00C064EB">
        <w:rPr>
          <w:b/>
          <w:sz w:val="28"/>
          <w:szCs w:val="28"/>
        </w:rPr>
        <w:t>профессии</w:t>
      </w:r>
      <w:r w:rsidR="00035B35">
        <w:rPr>
          <w:b/>
          <w:sz w:val="28"/>
          <w:szCs w:val="28"/>
        </w:rPr>
        <w:t xml:space="preserve"> </w:t>
      </w:r>
    </w:p>
    <w:p w:rsidR="00035B35" w:rsidRDefault="00035B35" w:rsidP="00035B35">
      <w:pPr>
        <w:shd w:val="clear" w:color="auto" w:fill="FFFFFF"/>
        <w:spacing w:line="322" w:lineRule="exact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среднего профессионал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  <w:lang w:val="tt-RU"/>
        </w:rPr>
        <w:t>ного образования</w:t>
      </w:r>
    </w:p>
    <w:p w:rsidR="004D3066" w:rsidRDefault="004D3066" w:rsidP="000356BF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C064EB" w:rsidRPr="00C064EB" w:rsidRDefault="00C064EB" w:rsidP="00C064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8"/>
          <w:szCs w:val="28"/>
        </w:rPr>
      </w:pPr>
      <w:r w:rsidRPr="00C064EB">
        <w:rPr>
          <w:b/>
          <w:sz w:val="28"/>
          <w:szCs w:val="28"/>
        </w:rPr>
        <w:t>43.01.09   Повар, кондитер ( ТОП-50)</w:t>
      </w:r>
    </w:p>
    <w:p w:rsidR="001F74F2" w:rsidRPr="00065FC4" w:rsidRDefault="001F74F2" w:rsidP="001F74F2">
      <w:pPr>
        <w:ind w:firstLine="708"/>
        <w:jc w:val="center"/>
        <w:rPr>
          <w:b/>
          <w:sz w:val="28"/>
          <w:szCs w:val="28"/>
        </w:rPr>
      </w:pPr>
    </w:p>
    <w:p w:rsidR="001F74F2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2F3471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A134B1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A134B1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Default="001F74F2" w:rsidP="001F74F2">
      <w:pPr>
        <w:ind w:firstLine="851"/>
        <w:jc w:val="center"/>
        <w:rPr>
          <w:snapToGrid w:val="0"/>
          <w:sz w:val="28"/>
          <w:szCs w:val="28"/>
        </w:rPr>
      </w:pPr>
    </w:p>
    <w:p w:rsidR="001F74F2" w:rsidRDefault="001F74F2" w:rsidP="001F74F2">
      <w:pPr>
        <w:rPr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rPr>
          <w:b/>
        </w:rPr>
      </w:pPr>
    </w:p>
    <w:p w:rsidR="001F74F2" w:rsidRDefault="001F74F2" w:rsidP="001F74F2">
      <w:pPr>
        <w:rPr>
          <w:b/>
        </w:rPr>
      </w:pPr>
    </w:p>
    <w:p w:rsidR="000356BF" w:rsidRDefault="00035B35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C064EB">
        <w:rPr>
          <w:sz w:val="28"/>
          <w:szCs w:val="28"/>
        </w:rPr>
        <w:t>7</w:t>
      </w:r>
      <w:r w:rsidR="001F74F2">
        <w:rPr>
          <w:sz w:val="28"/>
          <w:szCs w:val="28"/>
        </w:rPr>
        <w:t xml:space="preserve"> г.     </w:t>
      </w:r>
    </w:p>
    <w:p w:rsidR="001F74F2" w:rsidRPr="004179D8" w:rsidRDefault="001F74F2" w:rsidP="001F74F2">
      <w:pPr>
        <w:jc w:val="center"/>
        <w:rPr>
          <w:sz w:val="28"/>
          <w:szCs w:val="28"/>
        </w:rPr>
      </w:pPr>
    </w:p>
    <w:p w:rsidR="00925A5B" w:rsidRDefault="00925A5B" w:rsidP="00925A5B">
      <w:pPr>
        <w:pStyle w:val="a3"/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общеобразовательной дисциплины – Физика  разработана на основе примерной программы  по общеобразовательной дисциплине - Физика, разработанной Федеральным институтом развития образования для среднего профессионального образования. 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BD57D8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автономное профессионально</w:t>
      </w:r>
      <w:r w:rsidR="00575DDB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575DDB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 xml:space="preserve"> «</w:t>
      </w:r>
      <w:r w:rsidR="00575DDB">
        <w:rPr>
          <w:rFonts w:ascii="Times New Roman" w:hAnsi="Times New Roman"/>
          <w:sz w:val="28"/>
          <w:szCs w:val="28"/>
        </w:rPr>
        <w:t>Арский агропромышленный профессиональный колледж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1F74F2" w:rsidRPr="00493639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 Урняк</w:t>
      </w:r>
    </w:p>
    <w:p w:rsidR="00C87852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Разработчики:</w:t>
      </w: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C87852" w:rsidP="001F74F2">
      <w:pPr>
        <w:rPr>
          <w:sz w:val="28"/>
          <w:szCs w:val="28"/>
          <w:vertAlign w:val="superscript"/>
        </w:rPr>
      </w:pPr>
      <w:r>
        <w:rPr>
          <w:sz w:val="28"/>
        </w:rPr>
        <w:t>Хафизова Ч. Р.</w:t>
      </w:r>
      <w:r w:rsidR="001F74F2">
        <w:rPr>
          <w:sz w:val="28"/>
        </w:rPr>
        <w:t xml:space="preserve"> - преподаватель </w:t>
      </w:r>
      <w:r w:rsidR="001F74F2">
        <w:rPr>
          <w:sz w:val="28"/>
          <w:szCs w:val="28"/>
        </w:rPr>
        <w:t xml:space="preserve"> первой квалификационной категории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 w:rsidR="001F74F2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Зам. директора по </w:t>
      </w:r>
      <w:r w:rsidR="00C8785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C87852">
        <w:rPr>
          <w:rFonts w:ascii="Times New Roman" w:hAnsi="Times New Roman"/>
          <w:sz w:val="28"/>
          <w:szCs w:val="28"/>
        </w:rPr>
        <w:t xml:space="preserve"> Э. Н. Гаянова</w:t>
      </w:r>
    </w:p>
    <w:p w:rsidR="001F74F2" w:rsidRDefault="00035B35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</w:t>
      </w:r>
      <w:r>
        <w:rPr>
          <w:rFonts w:ascii="Times New Roman" w:hAnsi="Times New Roman"/>
          <w:sz w:val="28"/>
          <w:szCs w:val="28"/>
          <w:u w:val="single"/>
        </w:rPr>
        <w:t>27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августа </w:t>
      </w:r>
      <w:r>
        <w:rPr>
          <w:rFonts w:ascii="Times New Roman" w:hAnsi="Times New Roman"/>
          <w:sz w:val="28"/>
          <w:szCs w:val="28"/>
        </w:rPr>
        <w:t>201</w:t>
      </w:r>
      <w:r w:rsidR="00C064EB">
        <w:rPr>
          <w:rFonts w:ascii="Times New Roman" w:hAnsi="Times New Roman"/>
          <w:sz w:val="28"/>
          <w:szCs w:val="28"/>
        </w:rPr>
        <w:t>7</w:t>
      </w:r>
      <w:r w:rsidR="001F74F2">
        <w:rPr>
          <w:rFonts w:ascii="Times New Roman" w:hAnsi="Times New Roman"/>
          <w:sz w:val="28"/>
          <w:szCs w:val="28"/>
        </w:rPr>
        <w:t xml:space="preserve"> г.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Рассмотрена на заседании</w:t>
      </w:r>
      <w:r>
        <w:rPr>
          <w:rFonts w:ascii="Times New Roman" w:hAnsi="Times New Roman"/>
          <w:sz w:val="28"/>
          <w:szCs w:val="28"/>
        </w:rPr>
        <w:t xml:space="preserve"> предметной комиссии: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предметной комиссии</w:t>
      </w:r>
    </w:p>
    <w:p w:rsidR="001F74F2" w:rsidRPr="00493639" w:rsidRDefault="00035B35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</w:t>
      </w:r>
      <w:r w:rsidR="00C87852">
        <w:rPr>
          <w:rFonts w:ascii="Times New Roman" w:hAnsi="Times New Roman"/>
          <w:sz w:val="28"/>
          <w:szCs w:val="28"/>
        </w:rPr>
        <w:t xml:space="preserve"> А. Р. Гараева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протокол №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    </w:t>
      </w:r>
      <w:r w:rsidRPr="00493639">
        <w:rPr>
          <w:rFonts w:ascii="Times New Roman" w:hAnsi="Times New Roman"/>
          <w:sz w:val="28"/>
          <w:szCs w:val="28"/>
        </w:rPr>
        <w:t xml:space="preserve"> от «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93639">
        <w:rPr>
          <w:rFonts w:ascii="Times New Roman" w:hAnsi="Times New Roman"/>
          <w:sz w:val="28"/>
          <w:szCs w:val="28"/>
        </w:rPr>
        <w:t>»</w:t>
      </w:r>
      <w:r w:rsidR="00035B35">
        <w:rPr>
          <w:rFonts w:ascii="Times New Roman" w:hAnsi="Times New Roman"/>
          <w:sz w:val="28"/>
          <w:szCs w:val="28"/>
          <w:u w:val="single"/>
        </w:rPr>
        <w:t xml:space="preserve"> августа    </w:t>
      </w:r>
      <w:r w:rsidRPr="00035B35">
        <w:rPr>
          <w:rFonts w:ascii="Times New Roman" w:hAnsi="Times New Roman"/>
          <w:sz w:val="28"/>
          <w:szCs w:val="28"/>
          <w:u w:val="single"/>
        </w:rPr>
        <w:t>20</w:t>
      </w:r>
      <w:r w:rsidR="00035B35" w:rsidRPr="00035B35">
        <w:rPr>
          <w:rFonts w:ascii="Times New Roman" w:hAnsi="Times New Roman"/>
          <w:sz w:val="28"/>
          <w:szCs w:val="28"/>
          <w:u w:val="single"/>
        </w:rPr>
        <w:t>1</w:t>
      </w:r>
      <w:r w:rsidR="00C064EB">
        <w:rPr>
          <w:rFonts w:ascii="Times New Roman" w:hAnsi="Times New Roman"/>
          <w:sz w:val="28"/>
          <w:szCs w:val="28"/>
          <w:u w:val="single"/>
        </w:rPr>
        <w:t>7</w:t>
      </w:r>
      <w:r w:rsidRPr="00493639">
        <w:rPr>
          <w:rFonts w:ascii="Times New Roman" w:hAnsi="Times New Roman"/>
          <w:sz w:val="28"/>
          <w:szCs w:val="28"/>
        </w:rPr>
        <w:t xml:space="preserve"> г.</w:t>
      </w: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4133E" w:rsidRPr="0004133E" w:rsidRDefault="0004133E" w:rsidP="0004133E"/>
    <w:p w:rsidR="0004133E" w:rsidRDefault="0004133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72846" w:rsidRDefault="00272846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F6AC7" w:rsidRPr="005C179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1F74F2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CE6E9A" w:rsidRDefault="00D116F9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</w:tc>
        <w:tc>
          <w:tcPr>
            <w:tcW w:w="1903" w:type="dxa"/>
            <w:shd w:val="clear" w:color="auto" w:fill="auto"/>
          </w:tcPr>
          <w:p w:rsidR="00FF6AC7" w:rsidRPr="006F5F6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6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1F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7</w:t>
            </w:r>
          </w:p>
        </w:tc>
      </w:tr>
    </w:tbl>
    <w:p w:rsidR="00FF6AC7" w:rsidRPr="005C1794" w:rsidRDefault="00FF6AC7" w:rsidP="0093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E00BD7"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 w:rsidR="00A47105"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B9587B" w:rsidRPr="00B9587B" w:rsidRDefault="00BD57D8" w:rsidP="00B9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B9587B" w:rsidRDefault="00B958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5C1794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929DC"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> Область применения программы</w:t>
      </w:r>
    </w:p>
    <w:p w:rsidR="00925A5B" w:rsidRPr="00035B35" w:rsidRDefault="00925A5B" w:rsidP="008E76E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035B35" w:rsidRPr="00035B35">
        <w:rPr>
          <w:sz w:val="28"/>
          <w:szCs w:val="28"/>
        </w:rPr>
        <w:t xml:space="preserve">по  специальности  </w:t>
      </w:r>
      <w:r w:rsidR="00035B35" w:rsidRPr="00035B35">
        <w:rPr>
          <w:sz w:val="28"/>
          <w:szCs w:val="28"/>
          <w:lang w:val="tt-RU"/>
        </w:rPr>
        <w:t xml:space="preserve"> среднего профессионал</w:t>
      </w:r>
      <w:r w:rsidR="00035B35" w:rsidRPr="00035B35">
        <w:rPr>
          <w:sz w:val="28"/>
          <w:szCs w:val="28"/>
        </w:rPr>
        <w:t>ь</w:t>
      </w:r>
      <w:r w:rsidR="00035B35" w:rsidRPr="00035B35">
        <w:rPr>
          <w:sz w:val="28"/>
          <w:szCs w:val="28"/>
          <w:lang w:val="tt-RU"/>
        </w:rPr>
        <w:t>ного образования</w:t>
      </w:r>
      <w:r w:rsidR="00035B35">
        <w:rPr>
          <w:sz w:val="28"/>
          <w:szCs w:val="28"/>
          <w:lang w:val="tt-RU"/>
        </w:rPr>
        <w:t xml:space="preserve">:   </w:t>
      </w:r>
      <w:r w:rsidR="008E76E6">
        <w:rPr>
          <w:sz w:val="28"/>
          <w:szCs w:val="28"/>
          <w:lang w:val="tt-RU"/>
        </w:rPr>
        <w:t>35.02.07 Механизация сельского хозяйства, 23.02.03 Техобслуживанеи и ремонт автомобильного транспорта</w:t>
      </w:r>
    </w:p>
    <w:p w:rsidR="008A141F" w:rsidRPr="00376E5E" w:rsidRDefault="008A141F" w:rsidP="00376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DF4E91" w:rsidRPr="00BE4D0C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 xml:space="preserve">2. Место </w:t>
      </w:r>
      <w:r w:rsidR="00520784">
        <w:rPr>
          <w:b/>
          <w:sz w:val="28"/>
          <w:szCs w:val="28"/>
        </w:rPr>
        <w:t xml:space="preserve">учебной </w:t>
      </w:r>
      <w:r w:rsidR="00FF6AC7" w:rsidRPr="005C1794">
        <w:rPr>
          <w:b/>
          <w:sz w:val="28"/>
          <w:szCs w:val="28"/>
        </w:rPr>
        <w:t xml:space="preserve">дисциплины в структуре </w:t>
      </w:r>
      <w:r w:rsidR="000D5CDF">
        <w:rPr>
          <w:b/>
          <w:sz w:val="28"/>
          <w:szCs w:val="28"/>
        </w:rPr>
        <w:t xml:space="preserve">основной </w:t>
      </w:r>
      <w:r w:rsidR="00FF6AC7" w:rsidRPr="005C1794">
        <w:rPr>
          <w:b/>
          <w:sz w:val="28"/>
          <w:szCs w:val="28"/>
        </w:rPr>
        <w:t>профессионал</w:t>
      </w:r>
      <w:r w:rsidR="002830A1">
        <w:rPr>
          <w:b/>
          <w:sz w:val="28"/>
          <w:szCs w:val="28"/>
        </w:rPr>
        <w:t>ьной образовательной программы:</w:t>
      </w:r>
      <w:r w:rsidR="00C87852">
        <w:rPr>
          <w:b/>
          <w:sz w:val="28"/>
          <w:szCs w:val="28"/>
        </w:rPr>
        <w:t xml:space="preserve"> </w:t>
      </w:r>
      <w:r w:rsidR="00BE4D0C">
        <w:rPr>
          <w:sz w:val="28"/>
          <w:szCs w:val="28"/>
        </w:rPr>
        <w:t>дисциплина входит в обще</w:t>
      </w:r>
      <w:r w:rsidR="00C141EA">
        <w:rPr>
          <w:sz w:val="28"/>
          <w:szCs w:val="28"/>
        </w:rPr>
        <w:t>образовате</w:t>
      </w:r>
      <w:r w:rsidR="00BE4D0C">
        <w:rPr>
          <w:sz w:val="28"/>
          <w:szCs w:val="28"/>
        </w:rPr>
        <w:t>льный цикл.</w:t>
      </w:r>
    </w:p>
    <w:p w:rsidR="00FF6AC7" w:rsidRPr="000929D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602F33" w:rsidRDefault="00B06A4C" w:rsidP="006F2C9A">
      <w:pPr>
        <w:pStyle w:val="af8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 xml:space="preserve">Цели и задачи </w:t>
      </w:r>
      <w:r w:rsidR="00520784" w:rsidRPr="00602F33">
        <w:rPr>
          <w:b/>
          <w:sz w:val="28"/>
          <w:szCs w:val="28"/>
        </w:rPr>
        <w:t xml:space="preserve">учебной </w:t>
      </w:r>
      <w:r w:rsidRPr="00602F33">
        <w:rPr>
          <w:b/>
          <w:sz w:val="28"/>
          <w:szCs w:val="28"/>
        </w:rPr>
        <w:t xml:space="preserve">дисциплины </w:t>
      </w:r>
      <w:r w:rsidR="002830A1" w:rsidRPr="00602F33">
        <w:rPr>
          <w:b/>
          <w:sz w:val="28"/>
          <w:szCs w:val="28"/>
        </w:rPr>
        <w:t>–</w:t>
      </w:r>
      <w:r w:rsidRPr="00602F33">
        <w:rPr>
          <w:b/>
          <w:sz w:val="28"/>
          <w:szCs w:val="28"/>
        </w:rPr>
        <w:t xml:space="preserve"> требования к результатам освоения </w:t>
      </w:r>
      <w:r w:rsidR="00FF6AC7" w:rsidRPr="00602F33">
        <w:rPr>
          <w:b/>
          <w:sz w:val="28"/>
          <w:szCs w:val="28"/>
        </w:rPr>
        <w:t>дисциплины:</w:t>
      </w:r>
    </w:p>
    <w:p w:rsidR="00E30AA6" w:rsidRPr="00E30AA6" w:rsidRDefault="00E30AA6" w:rsidP="00E30AA6">
      <w:pPr>
        <w:widowControl w:val="0"/>
        <w:autoSpaceDE w:val="0"/>
        <w:autoSpaceDN w:val="0"/>
        <w:adjustRightInd w:val="0"/>
        <w:ind w:firstLine="60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 результате изучения учебной дисциплины «Ф</w:t>
      </w:r>
      <w:r w:rsidR="00602F33">
        <w:rPr>
          <w:sz w:val="28"/>
          <w:szCs w:val="28"/>
        </w:rPr>
        <w:t xml:space="preserve">изика» обучающийся должен </w:t>
      </w:r>
      <w:r w:rsidR="00602F33" w:rsidRPr="00035B35">
        <w:rPr>
          <w:b/>
          <w:sz w:val="28"/>
          <w:szCs w:val="28"/>
        </w:rPr>
        <w:t>знать</w:t>
      </w:r>
      <w:r w:rsidRPr="00035B35">
        <w:rPr>
          <w:b/>
          <w:sz w:val="28"/>
          <w:szCs w:val="28"/>
        </w:rPr>
        <w:t>: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излучения;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  <w:tab w:val="left" w:pos="180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вклад российских и зарубежных ученых, оказавших наибольшее влияние на развитие физики;</w:t>
      </w:r>
    </w:p>
    <w:p w:rsidR="00E30AA6" w:rsidRPr="00E30AA6" w:rsidRDefault="00E30AA6" w:rsidP="00E30AA6">
      <w:pPr>
        <w:spacing w:before="120"/>
        <w:ind w:firstLine="29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В результате изучения учебной дисциплины «Физика» обучающийся должен  </w:t>
      </w:r>
      <w:r w:rsidRPr="00035B35">
        <w:rPr>
          <w:b/>
          <w:sz w:val="28"/>
          <w:szCs w:val="28"/>
        </w:rPr>
        <w:t>уметь</w:t>
      </w:r>
      <w:r w:rsidRPr="00E30AA6">
        <w:rPr>
          <w:sz w:val="28"/>
          <w:szCs w:val="28"/>
        </w:rPr>
        <w:t>: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pacing w:val="-6"/>
          <w:sz w:val="28"/>
          <w:szCs w:val="28"/>
        </w:rPr>
      </w:pPr>
      <w:r w:rsidRPr="00E30AA6">
        <w:rPr>
          <w:spacing w:val="-6"/>
          <w:sz w:val="28"/>
          <w:szCs w:val="28"/>
        </w:rPr>
        <w:t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</w:t>
      </w:r>
      <w:r w:rsidRPr="00E30AA6">
        <w:rPr>
          <w:color w:val="000000"/>
          <w:spacing w:val="-6"/>
          <w:sz w:val="28"/>
          <w:szCs w:val="28"/>
        </w:rPr>
        <w:t>ую</w:t>
      </w:r>
      <w:r w:rsidRPr="00E30AA6">
        <w:rPr>
          <w:spacing w:val="-6"/>
          <w:sz w:val="28"/>
          <w:szCs w:val="28"/>
        </w:rPr>
        <w:t xml:space="preserve"> индукци</w:t>
      </w:r>
      <w:r w:rsidRPr="00E30AA6">
        <w:rPr>
          <w:color w:val="000000"/>
          <w:spacing w:val="-6"/>
          <w:sz w:val="28"/>
          <w:szCs w:val="28"/>
        </w:rPr>
        <w:t>ю</w:t>
      </w:r>
      <w:r w:rsidRPr="00E30AA6">
        <w:rPr>
          <w:spacing w:val="-6"/>
          <w:sz w:val="28"/>
          <w:szCs w:val="28"/>
        </w:rPr>
        <w:t xml:space="preserve">, </w:t>
      </w:r>
      <w:r w:rsidRPr="00E30AA6">
        <w:rPr>
          <w:color w:val="000000"/>
          <w:spacing w:val="-6"/>
          <w:sz w:val="28"/>
          <w:szCs w:val="28"/>
        </w:rPr>
        <w:t>распространение электромагнитных волн;</w:t>
      </w:r>
      <w:r w:rsidRPr="00E30AA6">
        <w:rPr>
          <w:spacing w:val="-6"/>
          <w:sz w:val="28"/>
          <w:szCs w:val="28"/>
        </w:rPr>
        <w:t xml:space="preserve"> волновые свойства света; излучение и поглощение света атомом; фотоэффект;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отличать гипотезы от научных теорий;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делать выводы на основе экспериментальных данных;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</w:t>
      </w:r>
      <w:r w:rsidRPr="00E30AA6">
        <w:rPr>
          <w:sz w:val="28"/>
          <w:szCs w:val="28"/>
        </w:rPr>
        <w:lastRenderedPageBreak/>
        <w:t>телекоммуникаций, квантовой физики в создании ядерной энергетики, лазеров;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воспринимать и на основе полученных знаний самостоятельно оценивать информацию, содержащуюся в сообщениях СМИ,  Интернете, научно-популярных статьях.</w:t>
      </w:r>
    </w:p>
    <w:p w:rsidR="00E30AA6" w:rsidRPr="00E30AA6" w:rsidRDefault="00602F33" w:rsidP="006F2C9A">
      <w:pPr>
        <w:numPr>
          <w:ilvl w:val="0"/>
          <w:numId w:val="22"/>
        </w:numPr>
        <w:tabs>
          <w:tab w:val="left" w:pos="709"/>
        </w:tabs>
        <w:ind w:firstLine="13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30AA6" w:rsidRPr="00E30AA6">
        <w:rPr>
          <w:sz w:val="28"/>
          <w:szCs w:val="28"/>
        </w:rPr>
        <w:t>рименять полученные знания для решения физических задач;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clear" w:pos="153"/>
          <w:tab w:val="left" w:pos="709"/>
        </w:tabs>
        <w:ind w:left="709" w:hanging="42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определять характер физического процесса по графику, таблице, формуле;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clear" w:pos="153"/>
          <w:tab w:val="num" w:pos="709"/>
        </w:tabs>
        <w:ind w:left="709" w:hanging="42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измерять</w:t>
      </w:r>
      <w:r w:rsidR="00C87852">
        <w:rPr>
          <w:sz w:val="28"/>
          <w:szCs w:val="28"/>
        </w:rPr>
        <w:t xml:space="preserve"> </w:t>
      </w:r>
      <w:r w:rsidRPr="00E30AA6">
        <w:rPr>
          <w:sz w:val="28"/>
          <w:szCs w:val="28"/>
        </w:rPr>
        <w:t>ряд физических величин, представляя результаты измерений с учетом их погрешностей;</w:t>
      </w:r>
    </w:p>
    <w:p w:rsidR="00E30AA6" w:rsidRPr="00E30AA6" w:rsidRDefault="00E30AA6" w:rsidP="00E30AA6">
      <w:pPr>
        <w:spacing w:before="120"/>
        <w:ind w:left="709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рационального природопользования и защиты окружающей среды.</w:t>
      </w:r>
    </w:p>
    <w:p w:rsidR="00604263" w:rsidRPr="00604263" w:rsidRDefault="00604263" w:rsidP="00604263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192B0F" w:rsidRDefault="00192B0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06A4C" w:rsidRPr="00127BA0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AF0C9B">
        <w:rPr>
          <w:b/>
          <w:sz w:val="28"/>
          <w:szCs w:val="28"/>
        </w:rPr>
        <w:t>4</w:t>
      </w:r>
      <w:r w:rsidR="00FF6AC7" w:rsidRPr="005C1794">
        <w:rPr>
          <w:b/>
          <w:sz w:val="28"/>
          <w:szCs w:val="28"/>
        </w:rPr>
        <w:t xml:space="preserve">. </w:t>
      </w:r>
      <w:r w:rsidR="00B06A4C" w:rsidRPr="00A74573">
        <w:rPr>
          <w:b/>
          <w:sz w:val="28"/>
          <w:szCs w:val="28"/>
        </w:rPr>
        <w:t>Рекомендуемое</w:t>
      </w:r>
      <w:r w:rsidR="00B06A4C">
        <w:rPr>
          <w:b/>
          <w:sz w:val="28"/>
          <w:szCs w:val="28"/>
        </w:rPr>
        <w:t xml:space="preserve"> к</w:t>
      </w:r>
      <w:r w:rsidR="00B06A4C" w:rsidRPr="00D2035F">
        <w:rPr>
          <w:b/>
          <w:sz w:val="28"/>
          <w:szCs w:val="28"/>
        </w:rPr>
        <w:t xml:space="preserve">оличество часов на освоение </w:t>
      </w:r>
      <w:r w:rsidR="00863303">
        <w:rPr>
          <w:b/>
          <w:sz w:val="28"/>
          <w:szCs w:val="28"/>
        </w:rPr>
        <w:t xml:space="preserve">примерной </w:t>
      </w:r>
      <w:r w:rsidR="00B06A4C" w:rsidRPr="00D2035F">
        <w:rPr>
          <w:b/>
          <w:sz w:val="28"/>
          <w:szCs w:val="28"/>
        </w:rPr>
        <w:t xml:space="preserve">программы </w:t>
      </w:r>
      <w:r w:rsidR="00863303">
        <w:rPr>
          <w:b/>
          <w:sz w:val="28"/>
          <w:szCs w:val="28"/>
        </w:rPr>
        <w:t xml:space="preserve">учебной </w:t>
      </w:r>
      <w:r w:rsidR="00B06A4C" w:rsidRPr="00D2035F">
        <w:rPr>
          <w:b/>
          <w:sz w:val="28"/>
          <w:szCs w:val="28"/>
        </w:rPr>
        <w:t>дисциплины: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C87852">
        <w:rPr>
          <w:sz w:val="28"/>
          <w:szCs w:val="28"/>
        </w:rPr>
        <w:t xml:space="preserve"> </w:t>
      </w:r>
      <w:r w:rsidR="008B6AFC">
        <w:rPr>
          <w:sz w:val="28"/>
          <w:szCs w:val="28"/>
        </w:rPr>
        <w:t>1</w:t>
      </w:r>
      <w:r w:rsidR="00C064EB">
        <w:rPr>
          <w:sz w:val="28"/>
          <w:szCs w:val="28"/>
        </w:rPr>
        <w:t>08</w:t>
      </w:r>
      <w:r w:rsidR="00C8785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8B6AFC">
        <w:rPr>
          <w:sz w:val="28"/>
          <w:szCs w:val="28"/>
        </w:rPr>
        <w:t>а</w:t>
      </w:r>
      <w:r w:rsidR="0022405D">
        <w:rPr>
          <w:sz w:val="28"/>
          <w:szCs w:val="28"/>
        </w:rPr>
        <w:t>,</w:t>
      </w:r>
      <w:r>
        <w:rPr>
          <w:sz w:val="28"/>
          <w:szCs w:val="28"/>
        </w:rPr>
        <w:t>в том числе:</w:t>
      </w:r>
    </w:p>
    <w:p w:rsidR="00BD57D8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 w:rsidR="00E929DC"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 xml:space="preserve">учебной нагрузки обучающегося </w:t>
      </w:r>
      <w:r w:rsidR="00035B35">
        <w:rPr>
          <w:b/>
          <w:sz w:val="28"/>
          <w:szCs w:val="28"/>
        </w:rPr>
        <w:t>1</w:t>
      </w:r>
      <w:r w:rsidR="00464AA5">
        <w:rPr>
          <w:b/>
          <w:sz w:val="28"/>
          <w:szCs w:val="28"/>
        </w:rPr>
        <w:t>08</w:t>
      </w:r>
      <w:r w:rsidR="00C87852">
        <w:rPr>
          <w:b/>
          <w:sz w:val="28"/>
          <w:szCs w:val="28"/>
        </w:rPr>
        <w:t xml:space="preserve"> </w:t>
      </w:r>
      <w:r w:rsidRPr="00D2035F">
        <w:rPr>
          <w:sz w:val="28"/>
          <w:szCs w:val="28"/>
        </w:rPr>
        <w:t>час</w:t>
      </w:r>
      <w:r w:rsidR="00464AA5">
        <w:rPr>
          <w:sz w:val="28"/>
          <w:szCs w:val="28"/>
        </w:rPr>
        <w:t>ов</w:t>
      </w:r>
      <w:r w:rsidR="00575DDB">
        <w:rPr>
          <w:sz w:val="28"/>
          <w:szCs w:val="28"/>
        </w:rPr>
        <w:t>,</w:t>
      </w: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064EB" w:rsidRDefault="00C064EB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064EB" w:rsidRDefault="00C064EB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FF6AC7" w:rsidRPr="00C21FE3" w:rsidTr="00B8059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509A1" w:rsidRPr="00C21FE3" w:rsidTr="00B8059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C21FE3" w:rsidRDefault="003509A1" w:rsidP="003509A1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3509A1" w:rsidRPr="00C21FE3" w:rsidRDefault="00035B35" w:rsidP="00C064E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="008B6AFC">
              <w:rPr>
                <w:b/>
                <w:i/>
                <w:iCs/>
                <w:sz w:val="28"/>
                <w:szCs w:val="28"/>
              </w:rPr>
              <w:t>1</w:t>
            </w:r>
            <w:r w:rsidR="00C064EB">
              <w:rPr>
                <w:b/>
                <w:i/>
                <w:iCs/>
                <w:sz w:val="28"/>
                <w:szCs w:val="28"/>
              </w:rPr>
              <w:t>08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A5514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</w:t>
            </w:r>
            <w:r w:rsidR="00E929DC" w:rsidRPr="00C21FE3">
              <w:rPr>
                <w:b/>
                <w:sz w:val="28"/>
                <w:szCs w:val="28"/>
              </w:rPr>
              <w:t xml:space="preserve">аудиторная </w:t>
            </w:r>
            <w:r w:rsidRPr="00C21FE3">
              <w:rPr>
                <w:b/>
                <w:sz w:val="28"/>
                <w:szCs w:val="28"/>
              </w:rPr>
              <w:t>учебная нагрузка</w:t>
            </w:r>
            <w:r w:rsidR="00FF6AC7" w:rsidRPr="00C21FE3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295AFA" w:rsidP="00464AA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</w:t>
            </w:r>
            <w:r w:rsidR="00464AA5">
              <w:rPr>
                <w:b/>
                <w:i/>
                <w:iCs/>
                <w:sz w:val="28"/>
                <w:szCs w:val="28"/>
              </w:rPr>
              <w:t>08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413F1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582B1E" w:rsidP="007920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FF6AC7" w:rsidRPr="00C21FE3">
              <w:rPr>
                <w:sz w:val="28"/>
                <w:szCs w:val="28"/>
              </w:rPr>
              <w:t>абораторн</w:t>
            </w:r>
            <w:r w:rsidR="00035124">
              <w:rPr>
                <w:sz w:val="28"/>
                <w:szCs w:val="28"/>
              </w:rPr>
              <w:t xml:space="preserve">о- практические </w:t>
            </w:r>
            <w:r w:rsidR="007920DA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035B35" w:rsidP="0003136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</w:t>
            </w:r>
            <w:r w:rsidR="00031360">
              <w:rPr>
                <w:i/>
                <w:iCs/>
                <w:sz w:val="28"/>
                <w:szCs w:val="28"/>
              </w:rPr>
              <w:t>36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FF6AC7" w:rsidP="00C21F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2405D" w:rsidRPr="00C21FE3" w:rsidTr="00B80591">
        <w:tc>
          <w:tcPr>
            <w:tcW w:w="9747" w:type="dxa"/>
            <w:gridSpan w:val="2"/>
            <w:shd w:val="clear" w:color="auto" w:fill="auto"/>
          </w:tcPr>
          <w:p w:rsidR="0022405D" w:rsidRPr="00C21FE3" w:rsidRDefault="0022405D" w:rsidP="007920DA">
            <w:pPr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031360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BD57D8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r w:rsidR="007920DA" w:rsidRPr="00BD57D8">
              <w:rPr>
                <w:b/>
                <w:i/>
                <w:iCs/>
                <w:sz w:val="28"/>
                <w:szCs w:val="28"/>
              </w:rPr>
              <w:t>экзамена</w:t>
            </w: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216B" w:rsidRPr="005C1794" w:rsidRDefault="00C7216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7216B" w:rsidRPr="005C1794" w:rsidSect="00B9587B">
          <w:footerReference w:type="even" r:id="rId9"/>
          <w:footerReference w:type="default" r:id="rId10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AA1FCD" w:rsidRPr="00B938C3" w:rsidRDefault="008A6D9E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B938C3">
        <w:rPr>
          <w:b/>
          <w:caps/>
          <w:sz w:val="28"/>
          <w:szCs w:val="28"/>
        </w:rPr>
        <w:lastRenderedPageBreak/>
        <w:t>2.</w:t>
      </w:r>
      <w:r w:rsidR="002F118B" w:rsidRPr="00B938C3">
        <w:rPr>
          <w:b/>
          <w:caps/>
          <w:sz w:val="28"/>
          <w:szCs w:val="28"/>
        </w:rPr>
        <w:t xml:space="preserve">2. </w:t>
      </w:r>
      <w:r w:rsidR="00CE691A" w:rsidRPr="00B938C3">
        <w:rPr>
          <w:b/>
          <w:caps/>
          <w:sz w:val="28"/>
          <w:szCs w:val="28"/>
        </w:rPr>
        <w:t>Т</w:t>
      </w:r>
      <w:r w:rsidR="00681DAD" w:rsidRPr="00B938C3">
        <w:rPr>
          <w:b/>
          <w:sz w:val="28"/>
          <w:szCs w:val="28"/>
        </w:rPr>
        <w:t>ематический план и содержание учебной дисциплины</w:t>
      </w:r>
      <w:r w:rsidR="00C87852">
        <w:rPr>
          <w:b/>
          <w:sz w:val="28"/>
          <w:szCs w:val="28"/>
        </w:rPr>
        <w:t xml:space="preserve"> </w:t>
      </w:r>
      <w:r w:rsidR="00AA1FCD" w:rsidRPr="00B938C3">
        <w:rPr>
          <w:sz w:val="28"/>
          <w:szCs w:val="28"/>
          <w:u w:val="single"/>
        </w:rPr>
        <w:t>ФИЗИКА(1 курс</w:t>
      </w:r>
      <w:r w:rsidR="00AA1FCD" w:rsidRPr="00B938C3">
        <w:rPr>
          <w:b/>
          <w:sz w:val="28"/>
          <w:szCs w:val="28"/>
          <w:u w:val="single"/>
        </w:rPr>
        <w:t>)</w:t>
      </w:r>
    </w:p>
    <w:p w:rsidR="00681DAD" w:rsidRPr="00AA1FCD" w:rsidRDefault="00681DA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7959"/>
        <w:gridCol w:w="1353"/>
        <w:gridCol w:w="1370"/>
      </w:tblGrid>
      <w:tr w:rsidR="00BE6D72" w:rsidRPr="002B24C2" w:rsidTr="005769EB">
        <w:trPr>
          <w:trHeight w:val="650"/>
        </w:trPr>
        <w:tc>
          <w:tcPr>
            <w:tcW w:w="4248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959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Содержание учебного материала, лабораторные</w:t>
            </w:r>
            <w:r w:rsidR="00F169A2" w:rsidRPr="002B24C2">
              <w:rPr>
                <w:b/>
                <w:bCs/>
                <w:sz w:val="28"/>
                <w:szCs w:val="28"/>
              </w:rPr>
              <w:t xml:space="preserve"> работы</w:t>
            </w:r>
            <w:r w:rsidRPr="002B24C2">
              <w:rPr>
                <w:b/>
                <w:bCs/>
                <w:sz w:val="28"/>
                <w:szCs w:val="28"/>
              </w:rPr>
              <w:t xml:space="preserve"> и практические </w:t>
            </w:r>
            <w:r w:rsidR="00F169A2" w:rsidRPr="002B24C2">
              <w:rPr>
                <w:b/>
                <w:bCs/>
                <w:sz w:val="28"/>
                <w:szCs w:val="28"/>
              </w:rPr>
              <w:t>занятия</w:t>
            </w:r>
            <w:r w:rsidRPr="002B24C2">
              <w:rPr>
                <w:b/>
                <w:bCs/>
                <w:sz w:val="28"/>
                <w:szCs w:val="28"/>
              </w:rPr>
              <w:t>, самостоятельная работа обучающихся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BE6D72" w:rsidRPr="002B24C2" w:rsidTr="005769EB">
        <w:tc>
          <w:tcPr>
            <w:tcW w:w="4248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959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370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540B50" w:rsidRPr="002B24C2" w:rsidTr="005769EB">
        <w:tc>
          <w:tcPr>
            <w:tcW w:w="4248" w:type="dxa"/>
            <w:shd w:val="clear" w:color="auto" w:fill="auto"/>
          </w:tcPr>
          <w:p w:rsidR="00540B50" w:rsidRPr="002B24C2" w:rsidRDefault="00540B50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auto"/>
          </w:tcPr>
          <w:p w:rsidR="00540B50" w:rsidRPr="002B24C2" w:rsidRDefault="00402FB4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1-2. В</w:t>
            </w:r>
            <w:r w:rsidR="00540B50"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D43623" w:rsidRPr="00402FB4" w:rsidRDefault="00D43623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D43623" w:rsidRPr="00402FB4" w:rsidRDefault="00BE0B78" w:rsidP="00BE0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540B50" w:rsidRPr="002B24C2" w:rsidRDefault="00540B50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</w:tr>
      <w:tr w:rsidR="00540B50" w:rsidRPr="002B24C2" w:rsidTr="005769EB">
        <w:tc>
          <w:tcPr>
            <w:tcW w:w="4248" w:type="dxa"/>
            <w:shd w:val="clear" w:color="auto" w:fill="auto"/>
          </w:tcPr>
          <w:p w:rsidR="00540B50" w:rsidRPr="002B24C2" w:rsidRDefault="00540B50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540B50" w:rsidRPr="002B24C2" w:rsidRDefault="00540B50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959" w:type="dxa"/>
            <w:shd w:val="clear" w:color="auto" w:fill="auto"/>
          </w:tcPr>
          <w:p w:rsidR="00540B50" w:rsidRPr="002B24C2" w:rsidRDefault="00540B50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540B50" w:rsidRPr="002B24C2" w:rsidRDefault="0026317F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24</w:t>
            </w:r>
          </w:p>
        </w:tc>
        <w:tc>
          <w:tcPr>
            <w:tcW w:w="1370" w:type="dxa"/>
            <w:shd w:val="clear" w:color="auto" w:fill="auto"/>
          </w:tcPr>
          <w:p w:rsidR="00540B50" w:rsidRPr="002B24C2" w:rsidRDefault="00540B50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540B50" w:rsidRPr="002B24C2" w:rsidTr="004A108C">
        <w:trPr>
          <w:trHeight w:val="372"/>
        </w:trPr>
        <w:tc>
          <w:tcPr>
            <w:tcW w:w="4248" w:type="dxa"/>
            <w:vMerge w:val="restart"/>
            <w:shd w:val="clear" w:color="auto" w:fill="auto"/>
          </w:tcPr>
          <w:p w:rsidR="00540B50" w:rsidRPr="002B24C2" w:rsidRDefault="00540B50" w:rsidP="00540B50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F0740D" w:rsidRPr="00402FB4" w:rsidRDefault="00F0740D" w:rsidP="00540B50">
            <w:pPr>
              <w:rPr>
                <w:sz w:val="28"/>
                <w:szCs w:val="28"/>
              </w:rPr>
            </w:pPr>
          </w:p>
        </w:tc>
        <w:tc>
          <w:tcPr>
            <w:tcW w:w="7959" w:type="dxa"/>
          </w:tcPr>
          <w:p w:rsidR="00540B50" w:rsidRPr="002B24C2" w:rsidRDefault="00540B50" w:rsidP="00E861B4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540B50" w:rsidRPr="002B24C2" w:rsidRDefault="00A40AB6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 w:rsidR="0026317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40B50" w:rsidRPr="002B24C2" w:rsidRDefault="00540B50" w:rsidP="000C5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40B50" w:rsidRPr="002B24C2" w:rsidTr="00540B50">
        <w:trPr>
          <w:trHeight w:val="417"/>
        </w:trPr>
        <w:tc>
          <w:tcPr>
            <w:tcW w:w="4248" w:type="dxa"/>
            <w:vMerge/>
            <w:shd w:val="clear" w:color="auto" w:fill="auto"/>
          </w:tcPr>
          <w:p w:rsidR="00540B50" w:rsidRPr="002B24C2" w:rsidRDefault="00540B50" w:rsidP="00540B50">
            <w:pPr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</w:tcPr>
          <w:p w:rsidR="00ED5795" w:rsidRPr="002B24C2" w:rsidRDefault="00402FB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3.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1725A1"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</w:t>
            </w:r>
            <w:r w:rsidR="00DC76FE" w:rsidRPr="002B24C2">
              <w:rPr>
                <w:color w:val="000000"/>
                <w:spacing w:val="-5"/>
                <w:sz w:val="28"/>
                <w:szCs w:val="28"/>
              </w:rPr>
              <w:t xml:space="preserve"> Перемещение. Путь.  Скорость.</w:t>
            </w:r>
          </w:p>
          <w:p w:rsidR="001643A3" w:rsidRPr="002B24C2" w:rsidRDefault="00402FB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4.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1643A3"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1643A3" w:rsidRPr="002B24C2" w:rsidRDefault="00402FB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5.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1643A3" w:rsidRPr="002B24C2">
              <w:rPr>
                <w:color w:val="000000"/>
                <w:spacing w:val="-5"/>
                <w:sz w:val="28"/>
                <w:szCs w:val="28"/>
              </w:rPr>
              <w:t>Ускорение.</w:t>
            </w:r>
          </w:p>
          <w:p w:rsidR="001643A3" w:rsidRPr="002B24C2" w:rsidRDefault="00402FB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6.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1643A3" w:rsidRPr="002B24C2">
              <w:rPr>
                <w:color w:val="000000"/>
                <w:spacing w:val="-5"/>
                <w:sz w:val="28"/>
                <w:szCs w:val="28"/>
              </w:rPr>
              <w:t>Равноускоренное прямолинейное движение.</w:t>
            </w:r>
          </w:p>
          <w:p w:rsidR="00481EAE" w:rsidRPr="002B24C2" w:rsidRDefault="00402FB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7.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481EAE" w:rsidRPr="002B24C2">
              <w:rPr>
                <w:color w:val="000000"/>
                <w:spacing w:val="-5"/>
                <w:sz w:val="28"/>
                <w:szCs w:val="28"/>
              </w:rPr>
              <w:t>Свободное падение.</w:t>
            </w:r>
          </w:p>
          <w:p w:rsidR="00481EAE" w:rsidRPr="002B24C2" w:rsidRDefault="00402FB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8.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481EAE"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481EAE" w:rsidRDefault="00402FB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9.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481EAE"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</w:p>
          <w:p w:rsidR="00BE0B78" w:rsidRPr="00402FB4" w:rsidRDefault="00402FB4" w:rsidP="00402FB4">
            <w:pPr>
              <w:ind w:left="6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color w:val="000000"/>
                <w:spacing w:val="-5"/>
                <w:sz w:val="28"/>
                <w:szCs w:val="28"/>
              </w:rPr>
              <w:t xml:space="preserve">     </w:t>
            </w: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10.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BE0B78"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540B50" w:rsidRPr="002B24C2" w:rsidRDefault="00540B50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40B50" w:rsidRPr="002B24C2" w:rsidRDefault="00BE0B78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  <w:p w:rsidR="00540B50" w:rsidRPr="002B24C2" w:rsidRDefault="00540B50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40B50" w:rsidRPr="002B24C2" w:rsidRDefault="00540B50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540B50" w:rsidRPr="002B24C2" w:rsidRDefault="00E861B4" w:rsidP="000C5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540B50" w:rsidRPr="002B24C2" w:rsidTr="00F83492">
        <w:trPr>
          <w:trHeight w:val="134"/>
        </w:trPr>
        <w:tc>
          <w:tcPr>
            <w:tcW w:w="4248" w:type="dxa"/>
            <w:vMerge/>
            <w:shd w:val="clear" w:color="auto" w:fill="auto"/>
          </w:tcPr>
          <w:p w:rsidR="00540B50" w:rsidRPr="002B24C2" w:rsidRDefault="00540B50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</w:tcPr>
          <w:p w:rsidR="00540B50" w:rsidRPr="002B24C2" w:rsidRDefault="00540B50" w:rsidP="000A068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</w:p>
          <w:p w:rsidR="00540B50" w:rsidRPr="002B24C2" w:rsidRDefault="00481EAE" w:rsidP="00481E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</w:t>
            </w:r>
            <w:r w:rsidR="00402FB4" w:rsidRPr="00402FB4">
              <w:rPr>
                <w:b/>
                <w:sz w:val="28"/>
                <w:szCs w:val="28"/>
              </w:rPr>
              <w:t>11.</w:t>
            </w:r>
            <w:r w:rsidR="00402FB4">
              <w:rPr>
                <w:sz w:val="28"/>
                <w:szCs w:val="28"/>
              </w:rPr>
              <w:t xml:space="preserve"> </w:t>
            </w:r>
            <w:r w:rsidRPr="002B24C2">
              <w:rPr>
                <w:sz w:val="28"/>
                <w:szCs w:val="28"/>
              </w:rPr>
              <w:t xml:space="preserve">№1. Прямолинейное </w:t>
            </w:r>
            <w:r w:rsidR="00540B50" w:rsidRPr="002B24C2">
              <w:rPr>
                <w:sz w:val="28"/>
                <w:szCs w:val="28"/>
              </w:rPr>
              <w:t>движение.</w:t>
            </w:r>
            <w:r w:rsidR="0026317F">
              <w:rPr>
                <w:sz w:val="28"/>
                <w:szCs w:val="28"/>
              </w:rPr>
              <w:t xml:space="preserve">   </w:t>
            </w:r>
          </w:p>
          <w:p w:rsidR="00DC76FE" w:rsidRPr="002B24C2" w:rsidRDefault="00402FB4" w:rsidP="00666A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12.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666AEA">
              <w:rPr>
                <w:color w:val="000000"/>
                <w:sz w:val="28"/>
                <w:szCs w:val="28"/>
              </w:rPr>
              <w:t>№</w:t>
            </w:r>
            <w:r w:rsidR="0026317F">
              <w:rPr>
                <w:color w:val="000000"/>
                <w:sz w:val="28"/>
                <w:szCs w:val="28"/>
              </w:rPr>
              <w:t>2</w:t>
            </w:r>
            <w:r w:rsidR="00DC76FE"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 w:rsidR="00666AEA">
              <w:rPr>
                <w:color w:val="000000"/>
                <w:sz w:val="28"/>
                <w:szCs w:val="28"/>
              </w:rPr>
              <w:t>. Р</w:t>
            </w:r>
            <w:r w:rsidR="00DC76FE"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53" w:type="dxa"/>
            <w:shd w:val="clear" w:color="auto" w:fill="auto"/>
          </w:tcPr>
          <w:p w:rsidR="00540B50" w:rsidRPr="002B24C2" w:rsidRDefault="00DC76FE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 xml:space="preserve"> </w:t>
            </w:r>
            <w:r w:rsidR="0026317F">
              <w:rPr>
                <w:bCs/>
                <w:i/>
                <w:sz w:val="28"/>
                <w:szCs w:val="28"/>
              </w:rPr>
              <w:t>2</w:t>
            </w:r>
            <w:r w:rsidR="0093611C">
              <w:rPr>
                <w:bCs/>
                <w:i/>
                <w:sz w:val="28"/>
                <w:szCs w:val="28"/>
              </w:rPr>
              <w:t>(пр2)</w:t>
            </w:r>
          </w:p>
          <w:p w:rsidR="00DD7F7A" w:rsidRPr="002B24C2" w:rsidRDefault="00DD7F7A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540B50" w:rsidRPr="002B24C2" w:rsidRDefault="00E861B4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540B50" w:rsidRPr="002B24C2">
        <w:trPr>
          <w:trHeight w:val="201"/>
        </w:trPr>
        <w:tc>
          <w:tcPr>
            <w:tcW w:w="4248" w:type="dxa"/>
            <w:vMerge/>
            <w:shd w:val="clear" w:color="auto" w:fill="auto"/>
          </w:tcPr>
          <w:p w:rsidR="00540B50" w:rsidRPr="002B24C2" w:rsidRDefault="00540B50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</w:tcPr>
          <w:p w:rsidR="00540B50" w:rsidRPr="002B24C2" w:rsidRDefault="00540B50" w:rsidP="00D4362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 w:rsidR="0026317F"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 w:rsidR="0026317F">
              <w:rPr>
                <w:color w:val="000000"/>
                <w:sz w:val="28"/>
                <w:szCs w:val="28"/>
              </w:rPr>
              <w:t>а</w:t>
            </w:r>
          </w:p>
          <w:p w:rsidR="00481EAE" w:rsidRPr="002B24C2" w:rsidRDefault="00402FB4" w:rsidP="0026317F">
            <w:pPr>
              <w:pStyle w:val="af8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13.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D43623" w:rsidRPr="002B24C2">
              <w:rPr>
                <w:color w:val="000000"/>
                <w:sz w:val="28"/>
                <w:szCs w:val="28"/>
              </w:rPr>
              <w:t xml:space="preserve">№ </w:t>
            </w:r>
            <w:r w:rsidR="00720442" w:rsidRPr="002B24C2">
              <w:rPr>
                <w:color w:val="000000"/>
                <w:sz w:val="28"/>
                <w:szCs w:val="28"/>
              </w:rPr>
              <w:t>1</w:t>
            </w:r>
            <w:r w:rsidR="00D95263" w:rsidRPr="002B24C2">
              <w:rPr>
                <w:color w:val="000000"/>
                <w:sz w:val="28"/>
                <w:szCs w:val="28"/>
              </w:rPr>
              <w:t>.</w:t>
            </w:r>
            <w:r w:rsidR="00481EAE" w:rsidRPr="002B24C2">
              <w:rPr>
                <w:color w:val="000000"/>
                <w:sz w:val="28"/>
                <w:szCs w:val="28"/>
              </w:rPr>
              <w:t xml:space="preserve"> Прямолинейное движение</w:t>
            </w:r>
          </w:p>
        </w:tc>
        <w:tc>
          <w:tcPr>
            <w:tcW w:w="1353" w:type="dxa"/>
            <w:shd w:val="clear" w:color="auto" w:fill="auto"/>
          </w:tcPr>
          <w:p w:rsidR="0014002F" w:rsidRPr="002B24C2" w:rsidRDefault="0026317F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  <w:r w:rsidR="0093611C">
              <w:rPr>
                <w:bCs/>
                <w:i/>
                <w:sz w:val="28"/>
                <w:szCs w:val="28"/>
              </w:rPr>
              <w:t>(к1)</w:t>
            </w:r>
          </w:p>
        </w:tc>
        <w:tc>
          <w:tcPr>
            <w:tcW w:w="1370" w:type="dxa"/>
            <w:shd w:val="clear" w:color="auto" w:fill="auto"/>
          </w:tcPr>
          <w:p w:rsidR="00540B50" w:rsidRPr="002B24C2" w:rsidRDefault="00E861B4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D255D1" w:rsidRPr="002B24C2" w:rsidTr="004C35A6">
        <w:trPr>
          <w:trHeight w:val="417"/>
        </w:trPr>
        <w:tc>
          <w:tcPr>
            <w:tcW w:w="4248" w:type="dxa"/>
            <w:vMerge w:val="restart"/>
            <w:shd w:val="clear" w:color="auto" w:fill="auto"/>
          </w:tcPr>
          <w:p w:rsidR="00D255D1" w:rsidRPr="002B24C2" w:rsidRDefault="00364065" w:rsidP="00481EAE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</w:t>
            </w:r>
            <w:r w:rsidR="00FF62AA" w:rsidRPr="002B24C2">
              <w:rPr>
                <w:b/>
                <w:sz w:val="28"/>
                <w:szCs w:val="28"/>
              </w:rPr>
              <w:t xml:space="preserve"> 1.</w:t>
            </w:r>
            <w:r w:rsidR="00D255D1" w:rsidRPr="002B24C2">
              <w:rPr>
                <w:b/>
                <w:sz w:val="28"/>
                <w:szCs w:val="28"/>
              </w:rPr>
              <w:t xml:space="preserve"> 2. </w:t>
            </w:r>
            <w:r w:rsidR="00481EAE" w:rsidRPr="002B24C2">
              <w:rPr>
                <w:b/>
                <w:sz w:val="28"/>
                <w:szCs w:val="28"/>
              </w:rPr>
              <w:t xml:space="preserve"> Законы механики Ньютона</w:t>
            </w:r>
          </w:p>
          <w:p w:rsidR="00F0740D" w:rsidRPr="002B24C2" w:rsidRDefault="00F0740D" w:rsidP="00481EA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959" w:type="dxa"/>
          </w:tcPr>
          <w:p w:rsidR="00D255D1" w:rsidRPr="002B24C2" w:rsidRDefault="00E861B4" w:rsidP="0003105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53" w:type="dxa"/>
            <w:shd w:val="clear" w:color="auto" w:fill="auto"/>
          </w:tcPr>
          <w:p w:rsidR="00D255D1" w:rsidRPr="002B24C2" w:rsidRDefault="00977D8A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0" w:type="dxa"/>
            <w:shd w:val="clear" w:color="auto" w:fill="auto"/>
          </w:tcPr>
          <w:p w:rsidR="00D255D1" w:rsidRPr="002B24C2" w:rsidRDefault="00D255D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64065" w:rsidRPr="002B24C2" w:rsidTr="00E861B4">
        <w:trPr>
          <w:trHeight w:val="423"/>
        </w:trPr>
        <w:tc>
          <w:tcPr>
            <w:tcW w:w="4248" w:type="dxa"/>
            <w:vMerge/>
            <w:shd w:val="clear" w:color="auto" w:fill="auto"/>
          </w:tcPr>
          <w:p w:rsidR="00364065" w:rsidRPr="002B24C2" w:rsidRDefault="00364065" w:rsidP="00E861B4">
            <w:pPr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</w:tcPr>
          <w:p w:rsidR="00364065" w:rsidRPr="00402FB4" w:rsidRDefault="002E50B9" w:rsidP="00402FB4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color w:val="000000"/>
                <w:sz w:val="28"/>
                <w:szCs w:val="28"/>
              </w:rPr>
              <w:t xml:space="preserve"> </w:t>
            </w:r>
            <w:r w:rsidR="00402FB4" w:rsidRPr="00402FB4">
              <w:rPr>
                <w:b/>
                <w:color w:val="000000"/>
                <w:sz w:val="28"/>
                <w:szCs w:val="28"/>
              </w:rPr>
              <w:t>14.</w:t>
            </w:r>
            <w:r w:rsidR="00402FB4"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</w:p>
          <w:p w:rsidR="00DC76FE" w:rsidRPr="002B24C2" w:rsidRDefault="00402FB4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15.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481EAE" w:rsidRPr="002B24C2">
              <w:rPr>
                <w:color w:val="000000"/>
                <w:sz w:val="28"/>
                <w:szCs w:val="28"/>
              </w:rPr>
              <w:t>Сила. Масса.</w:t>
            </w:r>
            <w:r w:rsidR="00DC76FE" w:rsidRPr="002B24C2">
              <w:rPr>
                <w:color w:val="000000"/>
                <w:sz w:val="28"/>
                <w:szCs w:val="28"/>
              </w:rPr>
              <w:t xml:space="preserve"> Импульс тела</w:t>
            </w:r>
          </w:p>
          <w:p w:rsidR="00481EAE" w:rsidRPr="002B24C2" w:rsidRDefault="00402FB4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16.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481EAE"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481EAE" w:rsidRPr="00BE0B78" w:rsidRDefault="00402FB4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17.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977D8A"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53" w:type="dxa"/>
            <w:shd w:val="clear" w:color="auto" w:fill="auto"/>
          </w:tcPr>
          <w:p w:rsidR="00364065" w:rsidRPr="002B24C2" w:rsidRDefault="00977D8A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auto"/>
          </w:tcPr>
          <w:p w:rsidR="00364065" w:rsidRPr="002B24C2" w:rsidRDefault="001A51A0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D255D1" w:rsidRPr="00B938C3" w:rsidTr="00D911EC">
        <w:trPr>
          <w:trHeight w:val="575"/>
        </w:trPr>
        <w:tc>
          <w:tcPr>
            <w:tcW w:w="4248" w:type="dxa"/>
            <w:vMerge/>
            <w:shd w:val="clear" w:color="auto" w:fill="auto"/>
          </w:tcPr>
          <w:p w:rsidR="00D255D1" w:rsidRPr="00B938C3" w:rsidRDefault="00D255D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959" w:type="dxa"/>
          </w:tcPr>
          <w:p w:rsidR="00DD7F7A" w:rsidRPr="002B24C2" w:rsidRDefault="00D255D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Практичес</w:t>
            </w:r>
            <w:r w:rsidR="00E861B4" w:rsidRPr="002B24C2">
              <w:rPr>
                <w:color w:val="000000"/>
                <w:spacing w:val="1"/>
                <w:sz w:val="28"/>
                <w:szCs w:val="28"/>
              </w:rPr>
              <w:t xml:space="preserve">кое занятие. </w:t>
            </w:r>
          </w:p>
          <w:p w:rsidR="002E50B9" w:rsidRPr="002B24C2" w:rsidRDefault="00DC76FE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 xml:space="preserve"> </w:t>
            </w:r>
            <w:r w:rsidR="00402FB4" w:rsidRPr="00402FB4">
              <w:rPr>
                <w:b/>
                <w:color w:val="000000"/>
                <w:spacing w:val="1"/>
                <w:sz w:val="28"/>
                <w:szCs w:val="28"/>
              </w:rPr>
              <w:t>18.</w:t>
            </w:r>
            <w:r w:rsidR="00402FB4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 w:rsidR="00666AEA">
              <w:rPr>
                <w:color w:val="000000"/>
                <w:spacing w:val="1"/>
                <w:sz w:val="28"/>
                <w:szCs w:val="28"/>
              </w:rPr>
              <w:t>3</w:t>
            </w:r>
            <w:r w:rsidR="00D56963"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53" w:type="dxa"/>
            <w:shd w:val="clear" w:color="auto" w:fill="auto"/>
          </w:tcPr>
          <w:p w:rsidR="00D255D1" w:rsidRPr="002B24C2" w:rsidRDefault="00DC76FE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 xml:space="preserve"> </w:t>
            </w:r>
            <w:r w:rsidR="00977D8A">
              <w:rPr>
                <w:bCs/>
                <w:i/>
                <w:sz w:val="28"/>
                <w:szCs w:val="28"/>
              </w:rPr>
              <w:t>1</w:t>
            </w:r>
            <w:r w:rsidR="0093611C">
              <w:rPr>
                <w:bCs/>
                <w:i/>
                <w:sz w:val="28"/>
                <w:szCs w:val="28"/>
              </w:rPr>
              <w:t>(пр1)</w:t>
            </w:r>
          </w:p>
          <w:p w:rsidR="002E50B9" w:rsidRPr="002B24C2" w:rsidRDefault="002E50B9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2E50B9" w:rsidRPr="002B24C2" w:rsidRDefault="002E50B9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D255D1" w:rsidRPr="002B24C2" w:rsidRDefault="00E861B4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>2</w:t>
            </w:r>
          </w:p>
        </w:tc>
      </w:tr>
      <w:tr w:rsidR="00D255D1" w:rsidRPr="00B938C3" w:rsidTr="006B1DA6">
        <w:trPr>
          <w:trHeight w:val="756"/>
        </w:trPr>
        <w:tc>
          <w:tcPr>
            <w:tcW w:w="4248" w:type="dxa"/>
            <w:vMerge/>
            <w:shd w:val="clear" w:color="auto" w:fill="auto"/>
          </w:tcPr>
          <w:p w:rsidR="00D255D1" w:rsidRPr="00B938C3" w:rsidRDefault="00D255D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959" w:type="dxa"/>
          </w:tcPr>
          <w:p w:rsidR="00D255D1" w:rsidRPr="002B24C2" w:rsidRDefault="00D255D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</w:t>
            </w:r>
            <w:r w:rsidR="00977D8A">
              <w:rPr>
                <w:color w:val="000000"/>
                <w:spacing w:val="1"/>
                <w:sz w:val="28"/>
                <w:szCs w:val="28"/>
              </w:rPr>
              <w:t>ая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работ</w:t>
            </w:r>
            <w:r w:rsidR="00977D8A">
              <w:rPr>
                <w:color w:val="000000"/>
                <w:spacing w:val="1"/>
                <w:sz w:val="28"/>
                <w:szCs w:val="28"/>
              </w:rPr>
              <w:t>а</w:t>
            </w:r>
          </w:p>
          <w:p w:rsidR="00D255D1" w:rsidRPr="002B24C2" w:rsidRDefault="00402FB4" w:rsidP="0003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19.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="00D43623"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 w:rsidR="00031360">
              <w:rPr>
                <w:color w:val="000000"/>
                <w:spacing w:val="1"/>
                <w:sz w:val="28"/>
                <w:szCs w:val="28"/>
              </w:rPr>
              <w:t>2</w:t>
            </w:r>
            <w:r w:rsidR="00D95263" w:rsidRPr="002B24C2"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="00D255D1" w:rsidRPr="002B24C2">
              <w:rPr>
                <w:color w:val="000000"/>
                <w:spacing w:val="1"/>
                <w:sz w:val="28"/>
                <w:szCs w:val="28"/>
              </w:rPr>
              <w:t>Законы Ньютона</w:t>
            </w:r>
            <w:r w:rsidR="00977D8A"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="00846C4A" w:rsidRPr="002B24C2">
              <w:rPr>
                <w:color w:val="000000"/>
                <w:spacing w:val="1"/>
                <w:sz w:val="28"/>
                <w:szCs w:val="28"/>
              </w:rPr>
              <w:t>Силы в механике</w:t>
            </w:r>
          </w:p>
        </w:tc>
        <w:tc>
          <w:tcPr>
            <w:tcW w:w="1353" w:type="dxa"/>
            <w:shd w:val="clear" w:color="auto" w:fill="auto"/>
          </w:tcPr>
          <w:p w:rsidR="00D255D1" w:rsidRPr="002B24C2" w:rsidRDefault="00977D8A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  <w:r w:rsidR="0093611C">
              <w:rPr>
                <w:bCs/>
                <w:i/>
                <w:sz w:val="28"/>
                <w:szCs w:val="28"/>
              </w:rPr>
              <w:t>(к1)</w:t>
            </w:r>
          </w:p>
          <w:p w:rsidR="002E50B9" w:rsidRPr="002B24C2" w:rsidRDefault="002E50B9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2E50B9" w:rsidRPr="002B24C2" w:rsidRDefault="002E50B9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D255D1" w:rsidRPr="002B24C2" w:rsidRDefault="001A51A0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F97A39" w:rsidRPr="002B24C2" w:rsidTr="00B938C3">
        <w:trPr>
          <w:trHeight w:val="322"/>
        </w:trPr>
        <w:tc>
          <w:tcPr>
            <w:tcW w:w="4248" w:type="dxa"/>
            <w:vMerge w:val="restart"/>
            <w:shd w:val="clear" w:color="auto" w:fill="auto"/>
          </w:tcPr>
          <w:p w:rsidR="00F97A39" w:rsidRPr="002B24C2" w:rsidRDefault="00F97A39" w:rsidP="00846C4A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="00846C4A"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F0740D" w:rsidRPr="002B24C2" w:rsidRDefault="00F0740D" w:rsidP="00F0740D">
            <w:pPr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</w:tcPr>
          <w:p w:rsidR="00F97A39" w:rsidRPr="002B24C2" w:rsidRDefault="00F97A39" w:rsidP="00F97A3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53" w:type="dxa"/>
            <w:shd w:val="clear" w:color="auto" w:fill="auto"/>
          </w:tcPr>
          <w:p w:rsidR="00F97A39" w:rsidRPr="002B24C2" w:rsidRDefault="00977D8A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0" w:type="dxa"/>
            <w:shd w:val="clear" w:color="auto" w:fill="auto"/>
          </w:tcPr>
          <w:p w:rsidR="00F97A39" w:rsidRPr="002B24C2" w:rsidRDefault="00F97A39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97A39" w:rsidRPr="002B24C2" w:rsidTr="00934257">
        <w:trPr>
          <w:trHeight w:val="494"/>
        </w:trPr>
        <w:tc>
          <w:tcPr>
            <w:tcW w:w="4248" w:type="dxa"/>
            <w:vMerge/>
            <w:shd w:val="clear" w:color="auto" w:fill="auto"/>
          </w:tcPr>
          <w:p w:rsidR="00F97A39" w:rsidRPr="002B24C2" w:rsidRDefault="00F97A39" w:rsidP="00D81C8F">
            <w:pPr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</w:tcPr>
          <w:p w:rsidR="002E50B9" w:rsidRPr="002B24C2" w:rsidRDefault="00402FB4" w:rsidP="00402FB4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20.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846C4A"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F0740D" w:rsidRPr="00977D8A" w:rsidRDefault="00402FB4" w:rsidP="00BC5A79">
            <w:pPr>
              <w:pStyle w:val="af8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21.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846C4A" w:rsidRPr="00977D8A">
              <w:rPr>
                <w:color w:val="000000"/>
                <w:sz w:val="28"/>
                <w:szCs w:val="28"/>
              </w:rPr>
              <w:t>Работа силы. Мощность.</w:t>
            </w:r>
            <w:r w:rsidR="00977D8A">
              <w:rPr>
                <w:color w:val="000000"/>
                <w:sz w:val="28"/>
                <w:szCs w:val="28"/>
              </w:rPr>
              <w:t xml:space="preserve"> </w:t>
            </w:r>
            <w:r w:rsidR="00846C4A" w:rsidRPr="00977D8A">
              <w:rPr>
                <w:color w:val="000000"/>
                <w:sz w:val="28"/>
                <w:szCs w:val="28"/>
              </w:rPr>
              <w:t xml:space="preserve">Энергия. Кинетическая </w:t>
            </w:r>
            <w:r w:rsidR="00F0740D" w:rsidRPr="00977D8A">
              <w:rPr>
                <w:color w:val="000000"/>
                <w:sz w:val="28"/>
                <w:szCs w:val="28"/>
              </w:rPr>
              <w:t>энергия</w:t>
            </w:r>
            <w:r w:rsidR="00C05BDE" w:rsidRPr="00977D8A">
              <w:rPr>
                <w:color w:val="000000"/>
                <w:sz w:val="28"/>
                <w:szCs w:val="28"/>
              </w:rPr>
              <w:t>.</w:t>
            </w:r>
            <w:r w:rsidR="00BC5A79" w:rsidRPr="00977D8A">
              <w:rPr>
                <w:color w:val="000000"/>
                <w:sz w:val="28"/>
                <w:szCs w:val="28"/>
              </w:rPr>
              <w:t xml:space="preserve"> </w:t>
            </w:r>
            <w:r w:rsidR="00F0740D" w:rsidRPr="00977D8A">
              <w:rPr>
                <w:color w:val="000000"/>
                <w:sz w:val="28"/>
                <w:szCs w:val="28"/>
              </w:rPr>
              <w:t>Потенциальная энергия.</w:t>
            </w:r>
          </w:p>
          <w:p w:rsidR="00F0740D" w:rsidRPr="00BC5A79" w:rsidRDefault="00402FB4" w:rsidP="00BC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22.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846C4A" w:rsidRPr="00BC5A79">
              <w:rPr>
                <w:color w:val="000000"/>
                <w:sz w:val="28"/>
                <w:szCs w:val="28"/>
              </w:rPr>
              <w:t xml:space="preserve">Закон сохранения полной механической энергии. </w:t>
            </w:r>
          </w:p>
          <w:p w:rsidR="00846C4A" w:rsidRPr="00BC5A79" w:rsidRDefault="00402FB4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23.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846C4A"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53" w:type="dxa"/>
            <w:shd w:val="clear" w:color="auto" w:fill="auto"/>
          </w:tcPr>
          <w:p w:rsidR="00F97A39" w:rsidRPr="002B24C2" w:rsidRDefault="00977D8A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auto"/>
          </w:tcPr>
          <w:p w:rsidR="00F97A39" w:rsidRPr="002B24C2" w:rsidRDefault="001A51A0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F0740D" w:rsidRPr="002B24C2" w:rsidTr="00B938C3">
        <w:trPr>
          <w:trHeight w:val="263"/>
        </w:trPr>
        <w:tc>
          <w:tcPr>
            <w:tcW w:w="4248" w:type="dxa"/>
            <w:vMerge/>
            <w:shd w:val="clear" w:color="auto" w:fill="auto"/>
          </w:tcPr>
          <w:p w:rsidR="00F0740D" w:rsidRPr="002B24C2" w:rsidRDefault="00F0740D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</w:tcPr>
          <w:p w:rsidR="00F0740D" w:rsidRPr="002B24C2" w:rsidRDefault="00F0740D" w:rsidP="00F0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F0740D" w:rsidRPr="002B24C2" w:rsidRDefault="00DC76FE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="00402FB4" w:rsidRPr="00402FB4">
              <w:rPr>
                <w:b/>
                <w:color w:val="000000"/>
                <w:spacing w:val="1"/>
                <w:sz w:val="28"/>
                <w:szCs w:val="28"/>
              </w:rPr>
              <w:t>24-25.</w:t>
            </w:r>
            <w:r w:rsidR="00402FB4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 w:rsidR="00666AEA">
              <w:rPr>
                <w:color w:val="000000"/>
                <w:spacing w:val="1"/>
                <w:sz w:val="28"/>
                <w:szCs w:val="28"/>
              </w:rPr>
              <w:t>4</w:t>
            </w:r>
            <w:r w:rsidR="00F0740D" w:rsidRPr="002B24C2">
              <w:rPr>
                <w:color w:val="000000"/>
                <w:spacing w:val="1"/>
                <w:sz w:val="28"/>
                <w:szCs w:val="28"/>
              </w:rPr>
              <w:t xml:space="preserve">   Закон</w:t>
            </w:r>
            <w:r w:rsidR="00666AEA">
              <w:rPr>
                <w:color w:val="000000"/>
                <w:spacing w:val="1"/>
                <w:sz w:val="28"/>
                <w:szCs w:val="28"/>
              </w:rPr>
              <w:t>ы</w:t>
            </w:r>
            <w:r w:rsidR="00F0740D"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53" w:type="dxa"/>
            <w:shd w:val="clear" w:color="auto" w:fill="auto"/>
          </w:tcPr>
          <w:p w:rsidR="00F0740D" w:rsidRPr="002B24C2" w:rsidRDefault="00F0740D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 w:rsidR="0093611C">
              <w:rPr>
                <w:bCs/>
                <w:i/>
                <w:sz w:val="28"/>
                <w:szCs w:val="28"/>
              </w:rPr>
              <w:t>(пр1)</w:t>
            </w:r>
          </w:p>
          <w:p w:rsidR="00F0740D" w:rsidRPr="002B24C2" w:rsidRDefault="00F0740D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0740D" w:rsidRPr="002B24C2" w:rsidRDefault="00F0740D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740D" w:rsidRPr="002B24C2" w:rsidTr="006B1DA6">
        <w:trPr>
          <w:trHeight w:val="697"/>
        </w:trPr>
        <w:tc>
          <w:tcPr>
            <w:tcW w:w="4248" w:type="dxa"/>
            <w:vMerge/>
            <w:shd w:val="clear" w:color="auto" w:fill="auto"/>
          </w:tcPr>
          <w:p w:rsidR="00F0740D" w:rsidRPr="002B24C2" w:rsidRDefault="00F0740D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</w:tcPr>
          <w:p w:rsidR="00F0740D" w:rsidRPr="002B24C2" w:rsidRDefault="00F0740D" w:rsidP="00E949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Контрольные работы</w:t>
            </w:r>
          </w:p>
          <w:p w:rsidR="00F0740D" w:rsidRPr="002B24C2" w:rsidRDefault="00402FB4" w:rsidP="0003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26.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="00F0740D"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 w:rsidR="00031360">
              <w:rPr>
                <w:color w:val="000000"/>
                <w:spacing w:val="1"/>
                <w:sz w:val="28"/>
                <w:szCs w:val="28"/>
              </w:rPr>
              <w:t>3</w:t>
            </w:r>
            <w:r w:rsidR="00F0740D" w:rsidRPr="002B24C2">
              <w:rPr>
                <w:color w:val="000000"/>
                <w:spacing w:val="1"/>
                <w:sz w:val="28"/>
                <w:szCs w:val="28"/>
              </w:rPr>
              <w:t>. Закон</w:t>
            </w:r>
            <w:r w:rsidR="00977D8A">
              <w:rPr>
                <w:color w:val="000000"/>
                <w:spacing w:val="1"/>
                <w:sz w:val="28"/>
                <w:szCs w:val="28"/>
              </w:rPr>
              <w:t>ы</w:t>
            </w:r>
            <w:r w:rsidR="00F0740D"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53" w:type="dxa"/>
            <w:shd w:val="clear" w:color="auto" w:fill="auto"/>
          </w:tcPr>
          <w:p w:rsidR="00F0740D" w:rsidRPr="002B24C2" w:rsidRDefault="00977D8A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  <w:r w:rsidR="0093611C">
              <w:rPr>
                <w:bCs/>
                <w:i/>
                <w:sz w:val="28"/>
                <w:szCs w:val="28"/>
              </w:rPr>
              <w:t>(к1)</w:t>
            </w: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740D" w:rsidRPr="002B24C2" w:rsidTr="004C35A6">
        <w:trPr>
          <w:trHeight w:val="549"/>
        </w:trPr>
        <w:tc>
          <w:tcPr>
            <w:tcW w:w="4248" w:type="dxa"/>
            <w:shd w:val="clear" w:color="auto" w:fill="auto"/>
          </w:tcPr>
          <w:p w:rsidR="00F0740D" w:rsidRPr="002B24C2" w:rsidRDefault="00F0740D" w:rsidP="00F97A39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F0740D" w:rsidRPr="002B24C2" w:rsidRDefault="00F0740D" w:rsidP="00B938C3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959" w:type="dxa"/>
          </w:tcPr>
          <w:p w:rsidR="00F0740D" w:rsidRPr="002B24C2" w:rsidRDefault="00F0740D" w:rsidP="00D2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F0740D" w:rsidRPr="002B24C2" w:rsidRDefault="00977D8A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BC5A7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740D" w:rsidRPr="002B24C2" w:rsidTr="00A7260E">
        <w:trPr>
          <w:trHeight w:val="310"/>
        </w:trPr>
        <w:tc>
          <w:tcPr>
            <w:tcW w:w="4248" w:type="dxa"/>
            <w:vMerge w:val="restart"/>
            <w:shd w:val="clear" w:color="auto" w:fill="auto"/>
          </w:tcPr>
          <w:p w:rsidR="00F0740D" w:rsidRPr="002B24C2" w:rsidRDefault="00F0740D" w:rsidP="007E1A3D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</w:t>
            </w:r>
            <w:r w:rsidR="0013719F" w:rsidRPr="002B24C2">
              <w:rPr>
                <w:b/>
                <w:sz w:val="28"/>
                <w:szCs w:val="28"/>
              </w:rPr>
              <w:t>. Идеальный газ.</w:t>
            </w:r>
          </w:p>
          <w:p w:rsidR="00F0740D" w:rsidRPr="002B24C2" w:rsidRDefault="00F0740D" w:rsidP="00A7260E">
            <w:pPr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auto"/>
          </w:tcPr>
          <w:p w:rsidR="00F0740D" w:rsidRPr="002B24C2" w:rsidRDefault="00F0740D" w:rsidP="00F97A39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53" w:type="dxa"/>
            <w:shd w:val="clear" w:color="auto" w:fill="auto"/>
          </w:tcPr>
          <w:p w:rsidR="00F0740D" w:rsidRPr="002B24C2" w:rsidRDefault="00977D8A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740D" w:rsidRPr="002B24C2">
        <w:trPr>
          <w:trHeight w:val="310"/>
        </w:trPr>
        <w:tc>
          <w:tcPr>
            <w:tcW w:w="4248" w:type="dxa"/>
            <w:vMerge/>
            <w:shd w:val="clear" w:color="auto" w:fill="auto"/>
          </w:tcPr>
          <w:p w:rsidR="00F0740D" w:rsidRPr="002B24C2" w:rsidRDefault="00F0740D" w:rsidP="007E1A3D">
            <w:pPr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auto"/>
          </w:tcPr>
          <w:p w:rsidR="00977D8A" w:rsidRDefault="00402FB4" w:rsidP="00977D8A">
            <w:pPr>
              <w:ind w:left="45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27.</w:t>
            </w:r>
            <w:r>
              <w:rPr>
                <w:sz w:val="28"/>
                <w:szCs w:val="28"/>
              </w:rPr>
              <w:t xml:space="preserve">  </w:t>
            </w:r>
            <w:r w:rsidR="00F0740D" w:rsidRPr="00BC5A79">
              <w:rPr>
                <w:sz w:val="28"/>
                <w:szCs w:val="28"/>
              </w:rPr>
              <w:t xml:space="preserve">Основные положения МКТ. </w:t>
            </w:r>
            <w:r w:rsidR="0013719F" w:rsidRPr="00BC5A79">
              <w:rPr>
                <w:sz w:val="28"/>
                <w:szCs w:val="28"/>
              </w:rPr>
              <w:t>Размеры и  масса молекул и атомов.  Строение газо</w:t>
            </w:r>
            <w:r w:rsidR="00977D8A">
              <w:rPr>
                <w:sz w:val="28"/>
                <w:szCs w:val="28"/>
              </w:rPr>
              <w:t>образных, жидких и твердых тел.</w:t>
            </w:r>
            <w:r w:rsidR="00BC5A79">
              <w:rPr>
                <w:sz w:val="28"/>
                <w:szCs w:val="28"/>
              </w:rPr>
              <w:t xml:space="preserve"> </w:t>
            </w:r>
            <w:r w:rsidR="00F0740D" w:rsidRPr="00BC5A79">
              <w:rPr>
                <w:sz w:val="28"/>
                <w:szCs w:val="28"/>
              </w:rPr>
              <w:t>Идеальный газ в МКТ.</w:t>
            </w:r>
            <w:r w:rsidR="00BC5A79">
              <w:rPr>
                <w:sz w:val="28"/>
                <w:szCs w:val="28"/>
              </w:rPr>
              <w:t xml:space="preserve"> </w:t>
            </w:r>
          </w:p>
          <w:p w:rsidR="00F0740D" w:rsidRPr="002B24C2" w:rsidRDefault="00977D8A" w:rsidP="00977D8A">
            <w:pPr>
              <w:ind w:left="45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2</w:t>
            </w:r>
            <w:r w:rsidR="00F235D1" w:rsidRPr="00F235D1">
              <w:rPr>
                <w:b/>
                <w:sz w:val="28"/>
                <w:szCs w:val="28"/>
              </w:rPr>
              <w:t>8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F0740D" w:rsidRPr="002B24C2">
              <w:rPr>
                <w:sz w:val="28"/>
                <w:szCs w:val="28"/>
              </w:rPr>
              <w:t>Основное уравнение МКТ.</w:t>
            </w:r>
            <w:r w:rsidR="00BC5A79">
              <w:rPr>
                <w:sz w:val="28"/>
                <w:szCs w:val="28"/>
              </w:rPr>
              <w:t xml:space="preserve">   </w:t>
            </w:r>
            <w:r w:rsidR="00F0740D" w:rsidRPr="002B24C2">
              <w:rPr>
                <w:sz w:val="28"/>
                <w:szCs w:val="28"/>
              </w:rPr>
              <w:t xml:space="preserve">Температура </w:t>
            </w:r>
            <w:r w:rsidR="0013719F" w:rsidRPr="002B24C2">
              <w:rPr>
                <w:sz w:val="28"/>
                <w:szCs w:val="28"/>
              </w:rPr>
              <w:t xml:space="preserve"> и ее измерение</w:t>
            </w:r>
          </w:p>
          <w:p w:rsidR="00F0740D" w:rsidRPr="002B24C2" w:rsidRDefault="00F235D1" w:rsidP="00F235D1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29.</w:t>
            </w:r>
            <w:r w:rsidR="00977D8A">
              <w:rPr>
                <w:sz w:val="28"/>
                <w:szCs w:val="28"/>
              </w:rPr>
              <w:t xml:space="preserve"> Газовые законы. </w:t>
            </w:r>
            <w:r w:rsidR="00F0740D" w:rsidRPr="00BC5A79">
              <w:rPr>
                <w:sz w:val="28"/>
                <w:szCs w:val="28"/>
              </w:rPr>
              <w:t>Уравнение состояния идеального газа.</w:t>
            </w:r>
            <w:r w:rsidR="0013719F" w:rsidRPr="00BC5A79">
              <w:rPr>
                <w:sz w:val="28"/>
                <w:szCs w:val="28"/>
              </w:rPr>
              <w:t xml:space="preserve"> Молярная газовая постоянная</w:t>
            </w:r>
            <w:r w:rsidR="00977D8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3" w:type="dxa"/>
            <w:shd w:val="clear" w:color="auto" w:fill="auto"/>
          </w:tcPr>
          <w:p w:rsidR="00F0740D" w:rsidRPr="002B24C2" w:rsidRDefault="00977D8A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F0740D" w:rsidRPr="002B24C2" w:rsidTr="00D911EC">
        <w:trPr>
          <w:trHeight w:val="581"/>
        </w:trPr>
        <w:tc>
          <w:tcPr>
            <w:tcW w:w="4248" w:type="dxa"/>
            <w:vMerge/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FFFFFF"/>
          </w:tcPr>
          <w:p w:rsidR="0013719F" w:rsidRPr="002B24C2" w:rsidRDefault="00F0740D" w:rsidP="00E3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F0740D" w:rsidRPr="002B24C2" w:rsidRDefault="00F235D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t>30.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F0740D" w:rsidRPr="002B24C2">
              <w:rPr>
                <w:bCs/>
                <w:sz w:val="28"/>
                <w:szCs w:val="28"/>
              </w:rPr>
              <w:t xml:space="preserve">№ </w:t>
            </w:r>
            <w:r w:rsidR="00666AEA">
              <w:rPr>
                <w:bCs/>
                <w:sz w:val="28"/>
                <w:szCs w:val="28"/>
              </w:rPr>
              <w:t>1</w:t>
            </w:r>
            <w:r w:rsidR="0013719F" w:rsidRPr="002B24C2">
              <w:rPr>
                <w:bCs/>
                <w:sz w:val="28"/>
                <w:szCs w:val="28"/>
              </w:rPr>
              <w:t xml:space="preserve">.Опытная проверка </w:t>
            </w:r>
            <w:r w:rsidR="00F0740D" w:rsidRPr="002B24C2">
              <w:rPr>
                <w:bCs/>
                <w:sz w:val="28"/>
                <w:szCs w:val="28"/>
              </w:rPr>
              <w:t xml:space="preserve"> закона Гей-Люссака</w:t>
            </w:r>
          </w:p>
        </w:tc>
        <w:tc>
          <w:tcPr>
            <w:tcW w:w="1353" w:type="dxa"/>
            <w:shd w:val="clear" w:color="auto" w:fill="auto"/>
          </w:tcPr>
          <w:p w:rsidR="00F0740D" w:rsidRPr="002B24C2" w:rsidRDefault="00F0740D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 w:rsidR="00625F21">
              <w:rPr>
                <w:rFonts w:eastAsia="Calibri"/>
                <w:bCs/>
                <w:sz w:val="28"/>
                <w:szCs w:val="28"/>
              </w:rPr>
              <w:t>(л1)</w:t>
            </w: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3</w:t>
            </w:r>
          </w:p>
        </w:tc>
      </w:tr>
      <w:tr w:rsidR="00F0740D" w:rsidRPr="002B24C2" w:rsidTr="00B966C8">
        <w:tc>
          <w:tcPr>
            <w:tcW w:w="4248" w:type="dxa"/>
            <w:vMerge/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auto"/>
          </w:tcPr>
          <w:p w:rsidR="00F0740D" w:rsidRPr="002B24C2" w:rsidRDefault="00F0740D" w:rsidP="00AD2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F0740D" w:rsidRPr="002B24C2" w:rsidRDefault="00F235D1" w:rsidP="0050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bCs/>
                <w:sz w:val="28"/>
                <w:szCs w:val="28"/>
              </w:rPr>
              <w:t>31.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3E2A15" w:rsidRPr="002B24C2">
              <w:rPr>
                <w:bCs/>
                <w:sz w:val="28"/>
                <w:szCs w:val="28"/>
              </w:rPr>
              <w:t>№</w:t>
            </w:r>
            <w:r w:rsidR="00666AEA">
              <w:rPr>
                <w:bCs/>
                <w:sz w:val="28"/>
                <w:szCs w:val="28"/>
              </w:rPr>
              <w:t>5</w:t>
            </w:r>
            <w:r w:rsidR="003E2A15" w:rsidRPr="002B24C2">
              <w:rPr>
                <w:bCs/>
                <w:sz w:val="28"/>
                <w:szCs w:val="28"/>
              </w:rPr>
              <w:t>.</w:t>
            </w:r>
            <w:r w:rsidR="00F0740D" w:rsidRPr="002B24C2">
              <w:rPr>
                <w:bCs/>
                <w:sz w:val="28"/>
                <w:szCs w:val="28"/>
              </w:rPr>
              <w:t>Масса и размер молекул Основное уравнение МКТ</w:t>
            </w:r>
          </w:p>
          <w:p w:rsidR="00F0740D" w:rsidRDefault="00DC76FE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lastRenderedPageBreak/>
              <w:t xml:space="preserve"> </w:t>
            </w:r>
            <w:r w:rsidR="00F235D1" w:rsidRPr="00F235D1">
              <w:rPr>
                <w:b/>
                <w:sz w:val="28"/>
                <w:szCs w:val="28"/>
              </w:rPr>
              <w:t>32.</w:t>
            </w:r>
            <w:r w:rsidR="00F235D1">
              <w:rPr>
                <w:sz w:val="28"/>
                <w:szCs w:val="28"/>
              </w:rPr>
              <w:t xml:space="preserve"> </w:t>
            </w:r>
            <w:r w:rsidRPr="002B24C2">
              <w:rPr>
                <w:sz w:val="28"/>
                <w:szCs w:val="28"/>
              </w:rPr>
              <w:t>№</w:t>
            </w:r>
            <w:r w:rsidR="00666AEA">
              <w:rPr>
                <w:sz w:val="28"/>
                <w:szCs w:val="28"/>
              </w:rPr>
              <w:t>6</w:t>
            </w:r>
            <w:r w:rsidR="00F0740D" w:rsidRPr="002B24C2">
              <w:rPr>
                <w:sz w:val="28"/>
                <w:szCs w:val="28"/>
              </w:rPr>
              <w:t>: Газовые законы.</w:t>
            </w:r>
            <w:r w:rsidR="00666AEA">
              <w:rPr>
                <w:sz w:val="28"/>
                <w:szCs w:val="28"/>
              </w:rPr>
              <w:t xml:space="preserve"> </w:t>
            </w:r>
            <w:r w:rsidR="004058DD" w:rsidRPr="002B24C2">
              <w:rPr>
                <w:sz w:val="28"/>
                <w:szCs w:val="28"/>
              </w:rPr>
              <w:t>У</w:t>
            </w:r>
            <w:r w:rsidR="00F0740D" w:rsidRPr="002B24C2">
              <w:rPr>
                <w:sz w:val="28"/>
                <w:szCs w:val="28"/>
              </w:rPr>
              <w:t xml:space="preserve">равнение состояния газа. </w:t>
            </w:r>
          </w:p>
          <w:p w:rsidR="00666AEA" w:rsidRPr="002B24C2" w:rsidRDefault="00666AEA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F0740D" w:rsidRPr="002B24C2" w:rsidRDefault="00977D8A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2</w:t>
            </w:r>
            <w:r w:rsidR="00625F21">
              <w:rPr>
                <w:rFonts w:eastAsia="Calibri"/>
                <w:bCs/>
                <w:sz w:val="28"/>
                <w:szCs w:val="28"/>
              </w:rPr>
              <w:t>(пр2)</w:t>
            </w:r>
          </w:p>
          <w:p w:rsidR="00F0740D" w:rsidRPr="002B24C2" w:rsidRDefault="00F0740D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F0740D" w:rsidRPr="002B24C2" w:rsidRDefault="00F0740D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lastRenderedPageBreak/>
              <w:t xml:space="preserve"> </w:t>
            </w:r>
          </w:p>
          <w:p w:rsidR="00F0740D" w:rsidRPr="002B24C2" w:rsidRDefault="00F0740D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F0740D" w:rsidRPr="002B24C2" w:rsidRDefault="00F0740D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lastRenderedPageBreak/>
              <w:t>2</w:t>
            </w:r>
          </w:p>
        </w:tc>
      </w:tr>
      <w:tr w:rsidR="00F0740D" w:rsidRPr="002B24C2" w:rsidTr="00D911EC">
        <w:trPr>
          <w:trHeight w:val="281"/>
        </w:trPr>
        <w:tc>
          <w:tcPr>
            <w:tcW w:w="4248" w:type="dxa"/>
            <w:vMerge/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auto"/>
          </w:tcPr>
          <w:p w:rsidR="00F0740D" w:rsidRPr="002B24C2" w:rsidRDefault="00F0740D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Контрольная  работа</w:t>
            </w:r>
          </w:p>
          <w:p w:rsidR="00F0740D" w:rsidRPr="002B24C2" w:rsidRDefault="00F235D1" w:rsidP="0013719F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33.</w:t>
            </w:r>
            <w:r>
              <w:rPr>
                <w:sz w:val="28"/>
                <w:szCs w:val="28"/>
              </w:rPr>
              <w:t xml:space="preserve"> </w:t>
            </w:r>
            <w:r w:rsidR="00031360">
              <w:rPr>
                <w:sz w:val="28"/>
                <w:szCs w:val="28"/>
              </w:rPr>
              <w:t>№4</w:t>
            </w:r>
            <w:r w:rsidR="003E2A15" w:rsidRPr="002B24C2">
              <w:rPr>
                <w:sz w:val="28"/>
                <w:szCs w:val="28"/>
              </w:rPr>
              <w:t xml:space="preserve"> </w:t>
            </w:r>
            <w:r w:rsidR="00F0740D" w:rsidRPr="002B24C2">
              <w:rPr>
                <w:sz w:val="28"/>
                <w:szCs w:val="28"/>
              </w:rPr>
              <w:t xml:space="preserve"> </w:t>
            </w:r>
            <w:r w:rsidR="0013719F" w:rsidRPr="002B24C2">
              <w:rPr>
                <w:sz w:val="28"/>
                <w:szCs w:val="28"/>
              </w:rPr>
              <w:t xml:space="preserve"> Основы молекулярно-кинетической теории.</w:t>
            </w:r>
          </w:p>
          <w:p w:rsidR="0013719F" w:rsidRPr="002B24C2" w:rsidRDefault="0013719F" w:rsidP="00977D8A">
            <w:pPr>
              <w:rPr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F0740D" w:rsidRPr="002B24C2" w:rsidRDefault="003E2A15" w:rsidP="00977D8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977D8A">
              <w:rPr>
                <w:rFonts w:eastAsia="Calibri"/>
                <w:bCs/>
                <w:sz w:val="28"/>
                <w:szCs w:val="28"/>
              </w:rPr>
              <w:t>1</w:t>
            </w:r>
            <w:r w:rsidR="00625F21">
              <w:rPr>
                <w:rFonts w:eastAsia="Calibri"/>
                <w:bCs/>
                <w:sz w:val="28"/>
                <w:szCs w:val="28"/>
              </w:rPr>
              <w:t>(к1)</w:t>
            </w: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2</w:t>
            </w:r>
          </w:p>
        </w:tc>
      </w:tr>
      <w:tr w:rsidR="00F0740D" w:rsidRPr="002B24C2" w:rsidTr="00A7260E">
        <w:trPr>
          <w:trHeight w:val="268"/>
        </w:trPr>
        <w:tc>
          <w:tcPr>
            <w:tcW w:w="4248" w:type="dxa"/>
            <w:vMerge w:val="restart"/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Тема 2.2 </w:t>
            </w:r>
            <w:r w:rsidR="0013719F" w:rsidRPr="002B24C2">
              <w:rPr>
                <w:b/>
                <w:bCs/>
                <w:sz w:val="28"/>
                <w:szCs w:val="28"/>
              </w:rPr>
              <w:t xml:space="preserve"> Основы термодинамики</w:t>
            </w:r>
          </w:p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59" w:type="dxa"/>
            <w:shd w:val="clear" w:color="auto" w:fill="auto"/>
          </w:tcPr>
          <w:p w:rsidR="00F0740D" w:rsidRPr="002B24C2" w:rsidRDefault="00F0740D" w:rsidP="00A34E98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53" w:type="dxa"/>
            <w:shd w:val="clear" w:color="auto" w:fill="auto"/>
          </w:tcPr>
          <w:p w:rsidR="00F0740D" w:rsidRPr="002B24C2" w:rsidRDefault="00977D8A" w:rsidP="00977D8A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0740D" w:rsidRPr="002B24C2">
        <w:trPr>
          <w:trHeight w:val="268"/>
        </w:trPr>
        <w:tc>
          <w:tcPr>
            <w:tcW w:w="4248" w:type="dxa"/>
            <w:vMerge/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auto"/>
          </w:tcPr>
          <w:p w:rsidR="003E2A15" w:rsidRPr="002B24C2" w:rsidRDefault="00F235D1" w:rsidP="00BC5A79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4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BC5A79">
              <w:rPr>
                <w:sz w:val="28"/>
                <w:szCs w:val="28"/>
              </w:rPr>
              <w:t>В</w:t>
            </w:r>
            <w:r w:rsidR="003E2A15" w:rsidRPr="00BC5A79">
              <w:rPr>
                <w:sz w:val="28"/>
                <w:szCs w:val="28"/>
              </w:rPr>
              <w:t xml:space="preserve">нутренняя энергия. </w:t>
            </w:r>
            <w:r w:rsidR="003E2A15" w:rsidRPr="002B24C2">
              <w:rPr>
                <w:sz w:val="28"/>
                <w:szCs w:val="28"/>
              </w:rPr>
              <w:t>Работа и теплота как формы  передачи энергии. Теплоемкость. Уравнение теплового баланса. Первое начало термодинамики</w:t>
            </w:r>
          </w:p>
          <w:p w:rsidR="003E2A15" w:rsidRPr="002B24C2" w:rsidRDefault="00F235D1" w:rsidP="00F235D1">
            <w:pPr>
              <w:ind w:left="45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5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9111B2" w:rsidRPr="002B24C2">
              <w:rPr>
                <w:sz w:val="28"/>
                <w:szCs w:val="28"/>
              </w:rPr>
              <w:t xml:space="preserve">Изопроцесс. </w:t>
            </w:r>
            <w:r w:rsidR="003E2A15" w:rsidRPr="002B24C2">
              <w:rPr>
                <w:sz w:val="28"/>
                <w:szCs w:val="28"/>
              </w:rPr>
              <w:t>Адиабатный процесс. Принцип действия тепловой машины. КПД.</w:t>
            </w:r>
            <w:r w:rsidR="000A3C9C" w:rsidRPr="002B24C2">
              <w:rPr>
                <w:sz w:val="28"/>
                <w:szCs w:val="28"/>
              </w:rPr>
              <w:t xml:space="preserve"> Второе начало термодинамики. Т</w:t>
            </w:r>
            <w:r w:rsidR="003E2A15" w:rsidRPr="002B24C2">
              <w:rPr>
                <w:sz w:val="28"/>
                <w:szCs w:val="28"/>
              </w:rPr>
              <w:t>епловой двигатель.</w:t>
            </w:r>
          </w:p>
        </w:tc>
        <w:tc>
          <w:tcPr>
            <w:tcW w:w="1353" w:type="dxa"/>
            <w:shd w:val="clear" w:color="auto" w:fill="auto"/>
          </w:tcPr>
          <w:p w:rsidR="00F0740D" w:rsidRPr="002B24C2" w:rsidRDefault="000A3C9C" w:rsidP="00977D8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977D8A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2</w:t>
            </w:r>
          </w:p>
        </w:tc>
      </w:tr>
      <w:tr w:rsidR="00F0740D" w:rsidRPr="002B24C2">
        <w:trPr>
          <w:trHeight w:val="268"/>
        </w:trPr>
        <w:tc>
          <w:tcPr>
            <w:tcW w:w="4248" w:type="dxa"/>
            <w:vMerge/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auto"/>
          </w:tcPr>
          <w:p w:rsidR="00F0740D" w:rsidRPr="002B24C2" w:rsidRDefault="00F0740D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75633D" w:rsidRPr="002B24C2" w:rsidRDefault="00F235D1" w:rsidP="0075633D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6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DC76FE" w:rsidRPr="002B24C2">
              <w:rPr>
                <w:sz w:val="28"/>
                <w:szCs w:val="28"/>
              </w:rPr>
              <w:t>№</w:t>
            </w:r>
            <w:r w:rsidR="00666AEA">
              <w:rPr>
                <w:sz w:val="28"/>
                <w:szCs w:val="28"/>
              </w:rPr>
              <w:t>7</w:t>
            </w:r>
            <w:r w:rsidR="003E2A15" w:rsidRPr="002B24C2">
              <w:rPr>
                <w:sz w:val="28"/>
                <w:szCs w:val="28"/>
              </w:rPr>
              <w:t xml:space="preserve"> Применение 1 закона термодинамики </w:t>
            </w:r>
          </w:p>
          <w:p w:rsidR="00F0740D" w:rsidRPr="002B24C2" w:rsidRDefault="00F0740D" w:rsidP="003E2A15">
            <w:pPr>
              <w:rPr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F0740D" w:rsidRPr="002B24C2" w:rsidRDefault="00C05BDE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977D8A">
              <w:rPr>
                <w:rFonts w:eastAsia="Calibri"/>
                <w:bCs/>
                <w:sz w:val="28"/>
                <w:szCs w:val="28"/>
              </w:rPr>
              <w:t>1</w:t>
            </w:r>
            <w:r w:rsidR="00625F21">
              <w:rPr>
                <w:rFonts w:eastAsia="Calibri"/>
                <w:bCs/>
                <w:sz w:val="28"/>
                <w:szCs w:val="28"/>
              </w:rPr>
              <w:t>(пр1)</w:t>
            </w:r>
          </w:p>
          <w:p w:rsidR="00F0740D" w:rsidRPr="002B24C2" w:rsidRDefault="00F0740D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3</w:t>
            </w:r>
          </w:p>
        </w:tc>
      </w:tr>
      <w:tr w:rsidR="003E2A15" w:rsidRPr="002B24C2">
        <w:trPr>
          <w:trHeight w:val="268"/>
        </w:trPr>
        <w:tc>
          <w:tcPr>
            <w:tcW w:w="4248" w:type="dxa"/>
            <w:vMerge/>
            <w:shd w:val="clear" w:color="auto" w:fill="auto"/>
          </w:tcPr>
          <w:p w:rsidR="003E2A15" w:rsidRPr="002B24C2" w:rsidRDefault="003E2A15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auto"/>
          </w:tcPr>
          <w:p w:rsidR="003E2A15" w:rsidRPr="002B24C2" w:rsidRDefault="003E2A15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3E2A15" w:rsidRPr="002B24C2" w:rsidRDefault="00F235D1" w:rsidP="00A34E98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7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3E2A15" w:rsidRPr="002B24C2">
              <w:rPr>
                <w:sz w:val="28"/>
                <w:szCs w:val="28"/>
              </w:rPr>
              <w:t xml:space="preserve"> №</w:t>
            </w:r>
            <w:r w:rsidR="00031360">
              <w:rPr>
                <w:sz w:val="28"/>
                <w:szCs w:val="28"/>
              </w:rPr>
              <w:t>5</w:t>
            </w:r>
            <w:r w:rsidR="003E2A15" w:rsidRPr="002B24C2">
              <w:rPr>
                <w:sz w:val="28"/>
                <w:szCs w:val="28"/>
              </w:rPr>
              <w:t>. Основы термодинамики</w:t>
            </w:r>
          </w:p>
          <w:p w:rsidR="003E2A15" w:rsidRPr="002B24C2" w:rsidRDefault="003E2A15" w:rsidP="00A34E98">
            <w:pPr>
              <w:rPr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3E2A15" w:rsidRPr="002B24C2" w:rsidRDefault="003E2A15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 w:rsidR="00625F21">
              <w:rPr>
                <w:rFonts w:eastAsia="Calibri"/>
                <w:bCs/>
                <w:sz w:val="28"/>
                <w:szCs w:val="28"/>
              </w:rPr>
              <w:t>(к1)</w:t>
            </w:r>
          </w:p>
        </w:tc>
        <w:tc>
          <w:tcPr>
            <w:tcW w:w="1370" w:type="dxa"/>
            <w:shd w:val="clear" w:color="auto" w:fill="auto"/>
          </w:tcPr>
          <w:p w:rsidR="003E2A15" w:rsidRPr="002B24C2" w:rsidRDefault="003E2A15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0740D" w:rsidRPr="002B24C2" w:rsidTr="005E55C8">
        <w:trPr>
          <w:trHeight w:val="337"/>
        </w:trPr>
        <w:tc>
          <w:tcPr>
            <w:tcW w:w="4248" w:type="dxa"/>
            <w:vMerge w:val="restart"/>
            <w:shd w:val="clear" w:color="auto" w:fill="auto"/>
          </w:tcPr>
          <w:p w:rsidR="00F0740D" w:rsidRPr="002B24C2" w:rsidRDefault="00F0740D" w:rsidP="004C35A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2. 3.  </w:t>
            </w:r>
            <w:r w:rsidR="0013719F" w:rsidRPr="002B24C2">
              <w:rPr>
                <w:b/>
                <w:sz w:val="28"/>
                <w:szCs w:val="28"/>
              </w:rPr>
              <w:t xml:space="preserve"> Свойства паров, жидкостей и твердых тел</w:t>
            </w:r>
          </w:p>
          <w:p w:rsidR="00F0740D" w:rsidRPr="002B24C2" w:rsidRDefault="00F0740D" w:rsidP="006B2CFC">
            <w:pPr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auto"/>
          </w:tcPr>
          <w:p w:rsidR="00F0740D" w:rsidRPr="002B24C2" w:rsidRDefault="00F0740D" w:rsidP="00D911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53" w:type="dxa"/>
            <w:shd w:val="clear" w:color="auto" w:fill="auto"/>
          </w:tcPr>
          <w:p w:rsidR="00F0740D" w:rsidRPr="002B24C2" w:rsidRDefault="008147E2" w:rsidP="008147E2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0740D" w:rsidRPr="002B24C2">
        <w:trPr>
          <w:trHeight w:val="310"/>
        </w:trPr>
        <w:tc>
          <w:tcPr>
            <w:tcW w:w="4248" w:type="dxa"/>
            <w:vMerge/>
            <w:shd w:val="clear" w:color="auto" w:fill="auto"/>
          </w:tcPr>
          <w:p w:rsidR="00F0740D" w:rsidRPr="002B24C2" w:rsidRDefault="00F0740D" w:rsidP="006F2C9A">
            <w:pPr>
              <w:pStyle w:val="af8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auto"/>
          </w:tcPr>
          <w:p w:rsidR="002241F5" w:rsidRPr="00F235D1" w:rsidRDefault="00F235D1" w:rsidP="00F235D1">
            <w:pPr>
              <w:ind w:left="360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8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2241F5" w:rsidRPr="00F235D1">
              <w:rPr>
                <w:sz w:val="28"/>
                <w:szCs w:val="28"/>
              </w:rPr>
              <w:t xml:space="preserve"> Испарение и конденсация.</w:t>
            </w:r>
            <w:r w:rsidR="00BC5A79" w:rsidRPr="00F235D1">
              <w:rPr>
                <w:sz w:val="28"/>
                <w:szCs w:val="28"/>
              </w:rPr>
              <w:t xml:space="preserve"> </w:t>
            </w:r>
            <w:r w:rsidR="000A3C9C" w:rsidRPr="00F235D1">
              <w:rPr>
                <w:sz w:val="28"/>
                <w:szCs w:val="28"/>
              </w:rPr>
              <w:t>Насыщенный пар и его свойства</w:t>
            </w:r>
            <w:r w:rsidR="00BC5A79" w:rsidRPr="00F235D1">
              <w:rPr>
                <w:sz w:val="28"/>
                <w:szCs w:val="28"/>
              </w:rPr>
              <w:t xml:space="preserve">. </w:t>
            </w:r>
            <w:r w:rsidR="002241F5" w:rsidRPr="00F235D1">
              <w:rPr>
                <w:sz w:val="28"/>
                <w:szCs w:val="28"/>
              </w:rPr>
              <w:t>Абсолютная и относительная влажность воздуха. Точка росы.</w:t>
            </w:r>
            <w:r w:rsidR="00BC5A79" w:rsidRPr="00F235D1">
              <w:rPr>
                <w:sz w:val="28"/>
                <w:szCs w:val="28"/>
              </w:rPr>
              <w:t xml:space="preserve"> </w:t>
            </w:r>
            <w:r w:rsidR="002241F5" w:rsidRPr="00F235D1">
              <w:rPr>
                <w:sz w:val="28"/>
                <w:szCs w:val="28"/>
              </w:rPr>
              <w:t>Кипение. Перегретый пар.</w:t>
            </w:r>
            <w:r w:rsidR="00BC5A79" w:rsidRPr="00F235D1">
              <w:rPr>
                <w:sz w:val="28"/>
                <w:szCs w:val="28"/>
              </w:rPr>
              <w:t xml:space="preserve"> </w:t>
            </w:r>
            <w:r w:rsidR="002241F5" w:rsidRPr="00F235D1">
              <w:rPr>
                <w:sz w:val="28"/>
                <w:szCs w:val="28"/>
              </w:rPr>
              <w:t>Характеристика жидкого состояния вещества.</w:t>
            </w:r>
            <w:r w:rsidR="00BC5A79" w:rsidRPr="00F235D1">
              <w:rPr>
                <w:sz w:val="28"/>
                <w:szCs w:val="28"/>
              </w:rPr>
              <w:t xml:space="preserve"> </w:t>
            </w:r>
            <w:r w:rsidR="002241F5" w:rsidRPr="00F235D1">
              <w:rPr>
                <w:sz w:val="28"/>
                <w:szCs w:val="28"/>
              </w:rPr>
              <w:t>Поверхностный слой жидкости. Энергия поверхностного слоя</w:t>
            </w:r>
            <w:r w:rsidR="00BC5A79" w:rsidRPr="00F235D1">
              <w:rPr>
                <w:sz w:val="28"/>
                <w:szCs w:val="28"/>
              </w:rPr>
              <w:t xml:space="preserve"> </w:t>
            </w:r>
            <w:r w:rsidR="002241F5" w:rsidRPr="00F235D1">
              <w:rPr>
                <w:sz w:val="28"/>
                <w:szCs w:val="28"/>
              </w:rPr>
              <w:t>.Явления на границе жидкости с твердым телом.</w:t>
            </w:r>
          </w:p>
          <w:p w:rsidR="002241F5" w:rsidRPr="00F235D1" w:rsidRDefault="00F235D1" w:rsidP="00F235D1">
            <w:pPr>
              <w:ind w:left="360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2241F5" w:rsidRPr="00F235D1">
              <w:rPr>
                <w:sz w:val="28"/>
                <w:szCs w:val="28"/>
              </w:rPr>
              <w:t>Характеристика твердого состояния вещества</w:t>
            </w:r>
            <w:r w:rsidR="000A3C9C" w:rsidRPr="00F235D1">
              <w:rPr>
                <w:sz w:val="28"/>
                <w:szCs w:val="28"/>
              </w:rPr>
              <w:t>. Упругие свойства твердых тел. Закон Гука.</w:t>
            </w:r>
            <w:r w:rsidR="002241F5" w:rsidRPr="00F235D1">
              <w:rPr>
                <w:sz w:val="28"/>
                <w:szCs w:val="28"/>
              </w:rPr>
              <w:t>Механические свойства твердых тел</w:t>
            </w:r>
            <w:r w:rsidR="00651F15" w:rsidRPr="00F235D1">
              <w:rPr>
                <w:sz w:val="28"/>
                <w:szCs w:val="28"/>
              </w:rPr>
              <w:t>. Тепловое рас</w:t>
            </w:r>
            <w:r w:rsidR="0084689D" w:rsidRPr="00F235D1">
              <w:rPr>
                <w:sz w:val="28"/>
                <w:szCs w:val="28"/>
              </w:rPr>
              <w:t xml:space="preserve">ширение твердых тел и жидкостей. </w:t>
            </w:r>
            <w:r w:rsidR="002241F5" w:rsidRPr="00F235D1">
              <w:rPr>
                <w:sz w:val="28"/>
                <w:szCs w:val="28"/>
              </w:rPr>
              <w:t>Плавление и кристаллизация.</w:t>
            </w:r>
          </w:p>
        </w:tc>
        <w:tc>
          <w:tcPr>
            <w:tcW w:w="1353" w:type="dxa"/>
            <w:shd w:val="clear" w:color="auto" w:fill="auto"/>
          </w:tcPr>
          <w:p w:rsidR="00F0740D" w:rsidRPr="002B24C2" w:rsidRDefault="00BC5A79" w:rsidP="00BC5A79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2</w:t>
            </w:r>
          </w:p>
        </w:tc>
      </w:tr>
      <w:tr w:rsidR="00F0740D" w:rsidRPr="002B24C2" w:rsidTr="005E55C8">
        <w:trPr>
          <w:trHeight w:val="321"/>
        </w:trPr>
        <w:tc>
          <w:tcPr>
            <w:tcW w:w="4248" w:type="dxa"/>
            <w:vMerge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59" w:type="dxa"/>
            <w:shd w:val="clear" w:color="auto" w:fill="auto"/>
          </w:tcPr>
          <w:p w:rsidR="00F0740D" w:rsidRPr="002B24C2" w:rsidRDefault="00F0740D" w:rsidP="006B2CF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A20F0D" w:rsidRPr="002B24C2" w:rsidRDefault="00C05BDE" w:rsidP="00F235D1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lastRenderedPageBreak/>
              <w:t xml:space="preserve"> </w:t>
            </w:r>
            <w:r w:rsidR="00F235D1">
              <w:rPr>
                <w:b/>
                <w:sz w:val="28"/>
                <w:szCs w:val="28"/>
              </w:rPr>
              <w:t>40</w:t>
            </w:r>
            <w:r w:rsidR="00F235D1" w:rsidRPr="00F235D1">
              <w:rPr>
                <w:b/>
                <w:sz w:val="28"/>
                <w:szCs w:val="28"/>
              </w:rPr>
              <w:t>.</w:t>
            </w:r>
            <w:r w:rsidR="00F235D1">
              <w:rPr>
                <w:sz w:val="28"/>
                <w:szCs w:val="28"/>
              </w:rPr>
              <w:t xml:space="preserve"> </w:t>
            </w:r>
            <w:r w:rsidRPr="002B24C2">
              <w:rPr>
                <w:sz w:val="28"/>
                <w:szCs w:val="28"/>
              </w:rPr>
              <w:t>№</w:t>
            </w:r>
            <w:r w:rsidR="0075633D">
              <w:rPr>
                <w:sz w:val="28"/>
                <w:szCs w:val="28"/>
              </w:rPr>
              <w:t>8</w:t>
            </w:r>
            <w:r w:rsidR="002241F5" w:rsidRPr="002B24C2">
              <w:rPr>
                <w:sz w:val="28"/>
                <w:szCs w:val="28"/>
              </w:rPr>
              <w:t xml:space="preserve"> Абсолютная и относительная влажность.</w:t>
            </w:r>
            <w:r w:rsidR="00A20F0D" w:rsidRPr="002B24C2">
              <w:rPr>
                <w:sz w:val="28"/>
                <w:szCs w:val="28"/>
              </w:rPr>
              <w:t xml:space="preserve"> Закон Гука</w:t>
            </w:r>
          </w:p>
        </w:tc>
        <w:tc>
          <w:tcPr>
            <w:tcW w:w="1353" w:type="dxa"/>
          </w:tcPr>
          <w:p w:rsidR="00F0740D" w:rsidRPr="002B24C2" w:rsidRDefault="00B179AB" w:rsidP="00451CE7">
            <w:pPr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 xml:space="preserve"> </w:t>
            </w:r>
            <w:r w:rsidR="008147E2"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(пр1)</w:t>
            </w: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>2</w:t>
            </w:r>
          </w:p>
        </w:tc>
      </w:tr>
    </w:tbl>
    <w:p w:rsidR="00B938C3" w:rsidRPr="002B24C2" w:rsidRDefault="00B938C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414E16" w:rsidRPr="002B24C2" w:rsidTr="00CD7A0F">
        <w:trPr>
          <w:trHeight w:val="496"/>
        </w:trPr>
        <w:tc>
          <w:tcPr>
            <w:tcW w:w="2168" w:type="dxa"/>
          </w:tcPr>
          <w:p w:rsidR="00B938C3" w:rsidRPr="002B24C2" w:rsidRDefault="00B938C3" w:rsidP="00B938C3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</w:t>
            </w:r>
            <w:r w:rsidR="0069693D" w:rsidRPr="002B24C2">
              <w:rPr>
                <w:b/>
                <w:sz w:val="28"/>
                <w:szCs w:val="28"/>
              </w:rPr>
              <w:t xml:space="preserve"> . Основы электродинамики</w:t>
            </w:r>
          </w:p>
          <w:p w:rsidR="00B938C3" w:rsidRPr="002B24C2" w:rsidRDefault="00B938C3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938C3" w:rsidRPr="002B24C2" w:rsidRDefault="00B938C3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938C3" w:rsidRPr="002B24C2" w:rsidRDefault="00C05BDE" w:rsidP="00560647">
            <w:pPr>
              <w:jc w:val="center"/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</w:t>
            </w:r>
            <w:r w:rsidR="00560647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355" w:type="dxa"/>
          </w:tcPr>
          <w:p w:rsidR="00B938C3" w:rsidRPr="002B24C2" w:rsidRDefault="00B938C3" w:rsidP="00B938C3">
            <w:pPr>
              <w:rPr>
                <w:b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E649E5" w:rsidRPr="002B24C2" w:rsidRDefault="00E649E5" w:rsidP="004B01B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Тема3.1 </w:t>
            </w:r>
            <w:r w:rsidR="004B01BC" w:rsidRPr="002B24C2">
              <w:rPr>
                <w:b/>
                <w:sz w:val="28"/>
                <w:szCs w:val="28"/>
              </w:rPr>
              <w:t xml:space="preserve"> Электрическое поле</w:t>
            </w:r>
            <w:r w:rsidR="00183725" w:rsidRPr="002B24C2">
              <w:rPr>
                <w:b/>
                <w:sz w:val="28"/>
                <w:szCs w:val="28"/>
              </w:rPr>
              <w:t>. Законы постоянного тока.</w:t>
            </w:r>
          </w:p>
          <w:p w:rsidR="0069693D" w:rsidRPr="002B24C2" w:rsidRDefault="0069693D" w:rsidP="00651F1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E649E5" w:rsidRPr="002B24C2" w:rsidRDefault="00E649E5" w:rsidP="00812E7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E649E5" w:rsidRPr="002B24C2" w:rsidRDefault="00560647" w:rsidP="0056064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355" w:type="dxa"/>
            <w:shd w:val="clear" w:color="auto" w:fill="auto"/>
          </w:tcPr>
          <w:p w:rsidR="00E649E5" w:rsidRPr="002B24C2" w:rsidRDefault="00E649E5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E649E5" w:rsidRPr="002B24C2" w:rsidRDefault="00E649E5" w:rsidP="006F2C9A">
            <w:pPr>
              <w:pStyle w:val="af8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E649E5" w:rsidRPr="00F235D1" w:rsidRDefault="00F235D1" w:rsidP="00F235D1">
            <w:pPr>
              <w:ind w:left="360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41-42.</w:t>
            </w:r>
            <w:r>
              <w:rPr>
                <w:sz w:val="28"/>
                <w:szCs w:val="28"/>
              </w:rPr>
              <w:t xml:space="preserve"> </w:t>
            </w:r>
            <w:r w:rsidR="004B01BC" w:rsidRPr="00F235D1">
              <w:rPr>
                <w:sz w:val="28"/>
                <w:szCs w:val="28"/>
              </w:rPr>
              <w:t>Электрические</w:t>
            </w:r>
            <w:r w:rsidR="00DD6B1D" w:rsidRPr="00F235D1">
              <w:rPr>
                <w:sz w:val="28"/>
                <w:szCs w:val="28"/>
              </w:rPr>
              <w:t xml:space="preserve"> заряд</w:t>
            </w:r>
            <w:r w:rsidR="004B01BC" w:rsidRPr="00F235D1">
              <w:rPr>
                <w:sz w:val="28"/>
                <w:szCs w:val="28"/>
              </w:rPr>
              <w:t>ы</w:t>
            </w:r>
            <w:r w:rsidR="00DC76FE" w:rsidRPr="00F235D1">
              <w:rPr>
                <w:sz w:val="28"/>
                <w:szCs w:val="28"/>
              </w:rPr>
              <w:t xml:space="preserve">. </w:t>
            </w:r>
            <w:r w:rsidR="00B30C68" w:rsidRPr="00F235D1">
              <w:rPr>
                <w:sz w:val="28"/>
                <w:szCs w:val="28"/>
              </w:rPr>
              <w:t xml:space="preserve">Закон сохранения заряда. </w:t>
            </w:r>
            <w:r w:rsidR="00DC76FE" w:rsidRPr="00F235D1">
              <w:rPr>
                <w:sz w:val="28"/>
                <w:szCs w:val="28"/>
              </w:rPr>
              <w:t>Закон Кулона.</w:t>
            </w:r>
          </w:p>
          <w:p w:rsidR="00DD6B1D" w:rsidRPr="00F235D1" w:rsidRDefault="00F235D1" w:rsidP="00F235D1">
            <w:pPr>
              <w:ind w:left="360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43.</w:t>
            </w:r>
            <w:r>
              <w:rPr>
                <w:sz w:val="28"/>
                <w:szCs w:val="28"/>
              </w:rPr>
              <w:t xml:space="preserve"> </w:t>
            </w:r>
            <w:r w:rsidR="00DD6B1D" w:rsidRPr="00F235D1">
              <w:rPr>
                <w:sz w:val="28"/>
                <w:szCs w:val="28"/>
              </w:rPr>
              <w:t>Электрическое поле.</w:t>
            </w:r>
            <w:r w:rsidR="00B30C68" w:rsidRPr="00F235D1">
              <w:rPr>
                <w:sz w:val="28"/>
                <w:szCs w:val="28"/>
              </w:rPr>
              <w:t xml:space="preserve"> Напряженность электрического поля. Принцип суперпозиции полей. </w:t>
            </w:r>
          </w:p>
          <w:p w:rsidR="00DD6B1D" w:rsidRDefault="00F235D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44.</w:t>
            </w:r>
            <w:r>
              <w:rPr>
                <w:sz w:val="28"/>
                <w:szCs w:val="28"/>
              </w:rPr>
              <w:t xml:space="preserve"> </w:t>
            </w:r>
            <w:r w:rsidR="004B01BC" w:rsidRPr="00560647">
              <w:rPr>
                <w:sz w:val="28"/>
                <w:szCs w:val="28"/>
              </w:rPr>
              <w:t>Работа сил электростатического поля. Потенциал.</w:t>
            </w:r>
            <w:r w:rsidR="00560647" w:rsidRPr="00560647">
              <w:rPr>
                <w:sz w:val="28"/>
                <w:szCs w:val="28"/>
              </w:rPr>
              <w:t xml:space="preserve"> </w:t>
            </w:r>
            <w:r w:rsidR="00DD6B1D" w:rsidRPr="00560647">
              <w:rPr>
                <w:sz w:val="28"/>
                <w:szCs w:val="28"/>
              </w:rPr>
              <w:t>Связь между напряженностью электрического поля и разностью потенциалов.</w:t>
            </w:r>
          </w:p>
          <w:p w:rsidR="00560647" w:rsidRDefault="00F235D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45.</w:t>
            </w:r>
            <w:r>
              <w:rPr>
                <w:sz w:val="28"/>
                <w:szCs w:val="28"/>
              </w:rPr>
              <w:t xml:space="preserve"> </w:t>
            </w:r>
            <w:r w:rsidR="00560647">
              <w:rPr>
                <w:sz w:val="28"/>
                <w:szCs w:val="28"/>
              </w:rPr>
              <w:t>Проводники в электростатическом поле.</w:t>
            </w:r>
          </w:p>
          <w:p w:rsidR="00560647" w:rsidRPr="00560647" w:rsidRDefault="00F235D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46.</w:t>
            </w:r>
            <w:r>
              <w:rPr>
                <w:sz w:val="28"/>
                <w:szCs w:val="28"/>
              </w:rPr>
              <w:t xml:space="preserve"> </w:t>
            </w:r>
            <w:r w:rsidR="00560647">
              <w:rPr>
                <w:sz w:val="28"/>
                <w:szCs w:val="28"/>
              </w:rPr>
              <w:t>Диэлектрики в электростатическом поле.</w:t>
            </w:r>
          </w:p>
          <w:p w:rsidR="00560647" w:rsidRDefault="00F235D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47.</w:t>
            </w:r>
            <w:r>
              <w:rPr>
                <w:sz w:val="28"/>
                <w:szCs w:val="28"/>
              </w:rPr>
              <w:t xml:space="preserve"> </w:t>
            </w:r>
            <w:r w:rsidR="00183725" w:rsidRPr="00560647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560647" w:rsidRDefault="00F235D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48.</w:t>
            </w:r>
            <w:r>
              <w:rPr>
                <w:sz w:val="28"/>
                <w:szCs w:val="28"/>
              </w:rPr>
              <w:t xml:space="preserve"> </w:t>
            </w:r>
            <w:r w:rsidR="00560647">
              <w:rPr>
                <w:sz w:val="28"/>
                <w:szCs w:val="28"/>
              </w:rPr>
              <w:t>Условия, необходимые для возникновения и существования электрического тока. Сила тока.</w:t>
            </w:r>
          </w:p>
          <w:p w:rsidR="00183725" w:rsidRPr="00560647" w:rsidRDefault="00F235D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49.</w:t>
            </w:r>
            <w:r>
              <w:rPr>
                <w:sz w:val="28"/>
                <w:szCs w:val="28"/>
              </w:rPr>
              <w:t xml:space="preserve"> </w:t>
            </w:r>
            <w:r w:rsidR="00183725" w:rsidRPr="00560647">
              <w:rPr>
                <w:sz w:val="28"/>
                <w:szCs w:val="28"/>
              </w:rPr>
              <w:t>Закон Ома для участка цепи. Сопротивление.</w:t>
            </w:r>
          </w:p>
          <w:p w:rsidR="00F235D1" w:rsidRDefault="00F235D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50.</w:t>
            </w:r>
            <w:r>
              <w:rPr>
                <w:sz w:val="28"/>
                <w:szCs w:val="28"/>
              </w:rPr>
              <w:t xml:space="preserve"> </w:t>
            </w:r>
            <w:r w:rsidR="00183725" w:rsidRPr="00560647">
              <w:rPr>
                <w:sz w:val="28"/>
                <w:szCs w:val="28"/>
              </w:rPr>
              <w:t xml:space="preserve">  Э</w:t>
            </w:r>
            <w:r w:rsidR="0084689D" w:rsidRPr="00560647">
              <w:rPr>
                <w:sz w:val="28"/>
                <w:szCs w:val="28"/>
              </w:rPr>
              <w:t xml:space="preserve">ДС. Закон Ома для полной цепи. </w:t>
            </w:r>
            <w:r w:rsidR="00183725" w:rsidRPr="00560647">
              <w:rPr>
                <w:sz w:val="28"/>
                <w:szCs w:val="28"/>
              </w:rPr>
              <w:t xml:space="preserve"> </w:t>
            </w:r>
            <w:r w:rsidR="00183725"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E649E5" w:rsidRPr="002B24C2" w:rsidRDefault="00F235D1" w:rsidP="00F235D1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</w:rPr>
              <w:t>51.</w:t>
            </w:r>
            <w:r>
              <w:rPr>
                <w:sz w:val="28"/>
                <w:szCs w:val="28"/>
              </w:rPr>
              <w:t xml:space="preserve"> </w:t>
            </w:r>
            <w:r w:rsidR="00183725" w:rsidRPr="002B24C2">
              <w:rPr>
                <w:sz w:val="28"/>
                <w:szCs w:val="28"/>
              </w:rPr>
              <w:t>Работа и мощность постоянного тока.</w:t>
            </w:r>
          </w:p>
        </w:tc>
        <w:tc>
          <w:tcPr>
            <w:tcW w:w="1418" w:type="dxa"/>
          </w:tcPr>
          <w:p w:rsidR="00E649E5" w:rsidRPr="002B24C2" w:rsidRDefault="0084689D" w:rsidP="00A34E98">
            <w:pPr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</w:t>
            </w:r>
            <w:r w:rsidR="00560647">
              <w:rPr>
                <w:bCs/>
                <w:sz w:val="28"/>
                <w:szCs w:val="28"/>
              </w:rPr>
              <w:t>11</w:t>
            </w:r>
          </w:p>
          <w:p w:rsidR="00DD6B1D" w:rsidRPr="002B24C2" w:rsidRDefault="00DD6B1D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E649E5" w:rsidRPr="002B24C2" w:rsidRDefault="00E649E5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</w:tcPr>
          <w:p w:rsidR="00E649E5" w:rsidRPr="002B24C2" w:rsidRDefault="00E649E5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E649E5" w:rsidRPr="002B24C2" w:rsidRDefault="00E649E5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11104E" w:rsidRPr="0075633D" w:rsidRDefault="00F235D1" w:rsidP="0075633D">
            <w:pPr>
              <w:pStyle w:val="af8"/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52-53.</w:t>
            </w:r>
            <w:r>
              <w:rPr>
                <w:sz w:val="28"/>
                <w:szCs w:val="28"/>
              </w:rPr>
              <w:t xml:space="preserve"> </w:t>
            </w:r>
            <w:r w:rsidR="00183725" w:rsidRPr="0075633D">
              <w:rPr>
                <w:sz w:val="28"/>
                <w:szCs w:val="28"/>
              </w:rPr>
              <w:t xml:space="preserve"> №1</w:t>
            </w:r>
            <w:r w:rsidR="0075633D" w:rsidRPr="0075633D">
              <w:rPr>
                <w:sz w:val="28"/>
                <w:szCs w:val="28"/>
              </w:rPr>
              <w:t>0</w:t>
            </w:r>
            <w:r w:rsidR="00E649E5" w:rsidRPr="0075633D">
              <w:rPr>
                <w:sz w:val="28"/>
                <w:szCs w:val="28"/>
              </w:rPr>
              <w:t xml:space="preserve"> Закон Кулона.</w:t>
            </w:r>
            <w:r w:rsidR="004824A3">
              <w:rPr>
                <w:sz w:val="28"/>
                <w:szCs w:val="28"/>
              </w:rPr>
              <w:t xml:space="preserve"> </w:t>
            </w:r>
            <w:r w:rsidR="0011104E" w:rsidRPr="0075633D">
              <w:rPr>
                <w:sz w:val="28"/>
                <w:szCs w:val="28"/>
              </w:rPr>
              <w:t>Напряженность электрического поля.</w:t>
            </w:r>
            <w:r w:rsidR="00BF7D81" w:rsidRPr="0075633D">
              <w:rPr>
                <w:sz w:val="28"/>
                <w:szCs w:val="28"/>
              </w:rPr>
              <w:t xml:space="preserve"> Связь между напряженностью и разностью потенциалов</w:t>
            </w:r>
          </w:p>
          <w:p w:rsidR="0011104E" w:rsidRPr="002B24C2" w:rsidRDefault="00F235D1" w:rsidP="0075633D">
            <w:pPr>
              <w:pStyle w:val="af8"/>
              <w:rPr>
                <w:bCs/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54-55.</w:t>
            </w:r>
            <w:r>
              <w:rPr>
                <w:sz w:val="28"/>
                <w:szCs w:val="28"/>
              </w:rPr>
              <w:t xml:space="preserve"> </w:t>
            </w:r>
            <w:r w:rsidR="0075633D">
              <w:rPr>
                <w:sz w:val="28"/>
                <w:szCs w:val="28"/>
              </w:rPr>
              <w:t>№</w:t>
            </w:r>
            <w:r w:rsidR="00183725" w:rsidRPr="002B24C2">
              <w:rPr>
                <w:sz w:val="28"/>
                <w:szCs w:val="28"/>
              </w:rPr>
              <w:t>1</w:t>
            </w:r>
            <w:r w:rsidR="0075633D">
              <w:rPr>
                <w:sz w:val="28"/>
                <w:szCs w:val="28"/>
              </w:rPr>
              <w:t>1</w:t>
            </w:r>
            <w:r w:rsidR="00183725" w:rsidRPr="002B24C2">
              <w:rPr>
                <w:sz w:val="28"/>
                <w:szCs w:val="28"/>
              </w:rPr>
              <w:t>. Закон Ома для участка цепи.</w:t>
            </w:r>
            <w:r w:rsidR="004824A3">
              <w:rPr>
                <w:sz w:val="28"/>
                <w:szCs w:val="28"/>
              </w:rPr>
              <w:t xml:space="preserve"> </w:t>
            </w:r>
            <w:r w:rsidR="00183725" w:rsidRPr="002B24C2">
              <w:rPr>
                <w:sz w:val="28"/>
                <w:szCs w:val="28"/>
              </w:rPr>
              <w:t>Последовательное  и параллельное соединение   проводников.</w:t>
            </w:r>
          </w:p>
        </w:tc>
        <w:tc>
          <w:tcPr>
            <w:tcW w:w="1418" w:type="dxa"/>
          </w:tcPr>
          <w:p w:rsidR="005052EA" w:rsidRPr="002B24C2" w:rsidRDefault="00183725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4</w:t>
            </w:r>
            <w:r w:rsidR="00625F21">
              <w:rPr>
                <w:bCs/>
                <w:sz w:val="28"/>
                <w:szCs w:val="28"/>
              </w:rPr>
              <w:t>(пр2)</w:t>
            </w:r>
          </w:p>
          <w:p w:rsidR="005052EA" w:rsidRPr="002B24C2" w:rsidRDefault="005052EA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E649E5" w:rsidRPr="002B24C2" w:rsidRDefault="00E649E5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</w:tcPr>
          <w:p w:rsidR="00E649E5" w:rsidRPr="002B24C2" w:rsidRDefault="00E649E5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E649E5" w:rsidRPr="002B24C2" w:rsidRDefault="00E649E5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183725" w:rsidRPr="002B24C2" w:rsidRDefault="00F235D1" w:rsidP="00183725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57-58.</w:t>
            </w:r>
            <w:r>
              <w:rPr>
                <w:sz w:val="28"/>
                <w:szCs w:val="28"/>
              </w:rPr>
              <w:t xml:space="preserve"> </w:t>
            </w:r>
            <w:r w:rsidR="0069693D" w:rsidRPr="002B24C2">
              <w:rPr>
                <w:sz w:val="28"/>
                <w:szCs w:val="28"/>
              </w:rPr>
              <w:t>№</w:t>
            </w:r>
            <w:r w:rsidR="00666AEA">
              <w:rPr>
                <w:sz w:val="28"/>
                <w:szCs w:val="28"/>
              </w:rPr>
              <w:t>6</w:t>
            </w:r>
            <w:r w:rsidR="0069693D"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 w:rsidR="00666AEA">
              <w:rPr>
                <w:sz w:val="28"/>
                <w:szCs w:val="28"/>
              </w:rPr>
              <w:t xml:space="preserve">. </w:t>
            </w:r>
            <w:r w:rsidR="00183725" w:rsidRPr="002B24C2">
              <w:rPr>
                <w:sz w:val="28"/>
                <w:szCs w:val="28"/>
              </w:rPr>
              <w:t>Законы постоянного тока</w:t>
            </w:r>
          </w:p>
          <w:p w:rsidR="0069693D" w:rsidRPr="002B24C2" w:rsidRDefault="0069693D" w:rsidP="0069693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E649E5" w:rsidRPr="002B24C2" w:rsidRDefault="0084689D" w:rsidP="009361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 w:rsidR="00625F21">
              <w:rPr>
                <w:bCs/>
                <w:sz w:val="28"/>
                <w:szCs w:val="28"/>
              </w:rPr>
              <w:t>(к</w:t>
            </w:r>
            <w:r w:rsidR="0093611C"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:rsidR="00E649E5" w:rsidRPr="002B24C2" w:rsidRDefault="00E649E5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</w:tcPr>
          <w:p w:rsidR="00183725" w:rsidRPr="002B24C2" w:rsidRDefault="00183725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183725" w:rsidRPr="002B24C2" w:rsidRDefault="00183725" w:rsidP="0026317F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Лабораторные работы:</w:t>
            </w:r>
          </w:p>
          <w:p w:rsidR="00183725" w:rsidRPr="002B24C2" w:rsidRDefault="00F235D1" w:rsidP="0026317F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56.</w:t>
            </w:r>
            <w:r>
              <w:rPr>
                <w:sz w:val="28"/>
                <w:szCs w:val="28"/>
              </w:rPr>
              <w:t xml:space="preserve"> </w:t>
            </w:r>
            <w:r w:rsidR="00183725" w:rsidRPr="002B24C2">
              <w:rPr>
                <w:sz w:val="28"/>
                <w:szCs w:val="28"/>
              </w:rPr>
              <w:t>№</w:t>
            </w:r>
            <w:r w:rsidR="00666AEA">
              <w:rPr>
                <w:sz w:val="28"/>
                <w:szCs w:val="28"/>
              </w:rPr>
              <w:t>2</w:t>
            </w:r>
            <w:r w:rsidR="00183725" w:rsidRPr="002B24C2">
              <w:rPr>
                <w:sz w:val="28"/>
                <w:szCs w:val="28"/>
              </w:rPr>
              <w:t>.Измерение ЭДС и внутреннего сопротивления источника тока.</w:t>
            </w:r>
            <w:r w:rsidR="00183725" w:rsidRPr="002B24C2">
              <w:rPr>
                <w:sz w:val="28"/>
                <w:szCs w:val="28"/>
              </w:rPr>
              <w:tab/>
            </w:r>
          </w:p>
          <w:p w:rsidR="00183725" w:rsidRPr="002B24C2" w:rsidRDefault="00F235D1" w:rsidP="00625F2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  <w:r w:rsidRPr="00F235D1">
              <w:rPr>
                <w:b/>
                <w:sz w:val="28"/>
                <w:szCs w:val="28"/>
              </w:rPr>
              <w:t xml:space="preserve">. </w:t>
            </w:r>
            <w:r w:rsidR="00183725" w:rsidRPr="002B24C2">
              <w:rPr>
                <w:sz w:val="28"/>
                <w:szCs w:val="28"/>
              </w:rPr>
              <w:t xml:space="preserve"> №</w:t>
            </w:r>
            <w:r w:rsidR="00666AEA">
              <w:rPr>
                <w:sz w:val="28"/>
                <w:szCs w:val="28"/>
              </w:rPr>
              <w:t>3</w:t>
            </w:r>
            <w:r w:rsidR="00183725" w:rsidRPr="002B24C2">
              <w:rPr>
                <w:sz w:val="28"/>
                <w:szCs w:val="28"/>
              </w:rPr>
              <w:t>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183725" w:rsidRPr="002B24C2" w:rsidRDefault="00183725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 w:rsidR="00625F21">
              <w:rPr>
                <w:bCs/>
                <w:sz w:val="28"/>
                <w:szCs w:val="28"/>
              </w:rPr>
              <w:t>(л2)</w:t>
            </w:r>
          </w:p>
          <w:p w:rsidR="00183725" w:rsidRPr="002B24C2" w:rsidRDefault="00183725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83725" w:rsidRPr="002B24C2" w:rsidRDefault="00183725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183725" w:rsidRPr="002B24C2" w:rsidRDefault="00183725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962CF9" w:rsidRPr="002B24C2" w:rsidRDefault="00962CF9" w:rsidP="00BE1345">
            <w:pPr>
              <w:rPr>
                <w:sz w:val="28"/>
                <w:szCs w:val="28"/>
              </w:rPr>
            </w:pPr>
          </w:p>
          <w:p w:rsidR="00962CF9" w:rsidRPr="002B24C2" w:rsidRDefault="00962CF9" w:rsidP="00BE134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3.3. Магнитное поле</w:t>
            </w:r>
          </w:p>
          <w:p w:rsidR="00962CF9" w:rsidRPr="002B24C2" w:rsidRDefault="00962CF9" w:rsidP="00BE1345">
            <w:pPr>
              <w:rPr>
                <w:sz w:val="28"/>
                <w:szCs w:val="28"/>
              </w:rPr>
            </w:pPr>
          </w:p>
          <w:p w:rsidR="00962CF9" w:rsidRPr="002B24C2" w:rsidRDefault="00962CF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962CF9" w:rsidRPr="002B24C2" w:rsidRDefault="00962CF9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</w:tcPr>
          <w:p w:rsidR="00962CF9" w:rsidRPr="002B24C2" w:rsidRDefault="00183725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962CF9" w:rsidRPr="002B24C2" w:rsidRDefault="00962CF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962CF9" w:rsidRPr="002B24C2" w:rsidRDefault="00962CF9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962CF9" w:rsidRPr="002B24C2" w:rsidRDefault="00F235D1" w:rsidP="002808E6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 xml:space="preserve"> 60.</w:t>
            </w:r>
            <w:r>
              <w:rPr>
                <w:sz w:val="28"/>
                <w:szCs w:val="28"/>
              </w:rPr>
              <w:t xml:space="preserve"> </w:t>
            </w:r>
            <w:r w:rsidR="00962CF9" w:rsidRPr="002B24C2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962CF9" w:rsidRPr="002B24C2" w:rsidRDefault="00F235D1" w:rsidP="002808E6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61.</w:t>
            </w:r>
            <w:r>
              <w:rPr>
                <w:sz w:val="28"/>
                <w:szCs w:val="28"/>
              </w:rPr>
              <w:t xml:space="preserve"> </w:t>
            </w:r>
            <w:r w:rsidR="00962CF9" w:rsidRPr="002B24C2">
              <w:rPr>
                <w:sz w:val="28"/>
                <w:szCs w:val="28"/>
              </w:rPr>
              <w:t xml:space="preserve">  Магнитный поток.</w:t>
            </w:r>
          </w:p>
          <w:p w:rsidR="00962CF9" w:rsidRPr="002B24C2" w:rsidRDefault="00F235D1" w:rsidP="002808E6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62.</w:t>
            </w:r>
            <w:r w:rsidR="00962CF9" w:rsidRPr="002B24C2">
              <w:rPr>
                <w:sz w:val="28"/>
                <w:szCs w:val="28"/>
              </w:rPr>
              <w:t xml:space="preserve">   Сила Лоренца</w:t>
            </w:r>
          </w:p>
        </w:tc>
        <w:tc>
          <w:tcPr>
            <w:tcW w:w="1418" w:type="dxa"/>
          </w:tcPr>
          <w:p w:rsidR="00962CF9" w:rsidRPr="002B24C2" w:rsidRDefault="00962CF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shd w:val="clear" w:color="auto" w:fill="auto"/>
          </w:tcPr>
          <w:p w:rsidR="00962CF9" w:rsidRPr="00F235D1" w:rsidRDefault="0004249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235D1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962CF9" w:rsidRPr="002B24C2" w:rsidRDefault="00962CF9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962CF9" w:rsidRPr="002B24C2" w:rsidRDefault="00962CF9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работы:</w:t>
            </w:r>
          </w:p>
          <w:p w:rsidR="00962CF9" w:rsidRPr="002B24C2" w:rsidRDefault="003F350D" w:rsidP="00060D13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63</w:t>
            </w:r>
            <w:r>
              <w:rPr>
                <w:b/>
                <w:sz w:val="28"/>
                <w:szCs w:val="28"/>
              </w:rPr>
              <w:t>-64</w:t>
            </w:r>
            <w:r w:rsidRPr="003F350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EE3E2F" w:rsidRPr="002B24C2">
              <w:rPr>
                <w:sz w:val="28"/>
                <w:szCs w:val="28"/>
              </w:rPr>
              <w:t>№</w:t>
            </w:r>
            <w:r w:rsidR="0075633D">
              <w:rPr>
                <w:sz w:val="28"/>
                <w:szCs w:val="28"/>
              </w:rPr>
              <w:t>12</w:t>
            </w:r>
            <w:r w:rsidR="00962CF9" w:rsidRPr="002B24C2">
              <w:rPr>
                <w:sz w:val="28"/>
                <w:szCs w:val="28"/>
              </w:rPr>
              <w:t>.  Закон Ампера</w:t>
            </w:r>
            <w:r w:rsidR="0075633D">
              <w:rPr>
                <w:sz w:val="28"/>
                <w:szCs w:val="28"/>
              </w:rPr>
              <w:t xml:space="preserve">. </w:t>
            </w:r>
            <w:r w:rsidR="00962CF9" w:rsidRPr="002B24C2">
              <w:rPr>
                <w:sz w:val="28"/>
                <w:szCs w:val="28"/>
              </w:rPr>
              <w:t xml:space="preserve"> Сила Лоренца</w:t>
            </w:r>
          </w:p>
          <w:p w:rsidR="00962CF9" w:rsidRPr="002B24C2" w:rsidRDefault="00962CF9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62CF9" w:rsidRPr="002B24C2" w:rsidRDefault="00962CF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 w:rsidR="00625F21">
              <w:rPr>
                <w:bCs/>
                <w:sz w:val="28"/>
                <w:szCs w:val="28"/>
              </w:rPr>
              <w:t>(пр2)</w:t>
            </w:r>
          </w:p>
        </w:tc>
        <w:tc>
          <w:tcPr>
            <w:tcW w:w="1355" w:type="dxa"/>
            <w:shd w:val="clear" w:color="auto" w:fill="auto"/>
          </w:tcPr>
          <w:p w:rsidR="00962CF9" w:rsidRPr="0075633D" w:rsidRDefault="0004249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633D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962CF9" w:rsidRPr="002B24C2" w:rsidRDefault="00962CF9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962CF9" w:rsidRPr="002B24C2" w:rsidRDefault="00962CF9" w:rsidP="005B0CD2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962CF9" w:rsidRPr="002B24C2" w:rsidRDefault="003F350D" w:rsidP="003F350D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5</w:t>
            </w:r>
            <w:r w:rsidRPr="003F350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9D5B1C" w:rsidRPr="002B24C2">
              <w:rPr>
                <w:sz w:val="28"/>
                <w:szCs w:val="28"/>
              </w:rPr>
              <w:t>№</w:t>
            </w:r>
            <w:r w:rsidR="00666AEA">
              <w:rPr>
                <w:sz w:val="28"/>
                <w:szCs w:val="28"/>
              </w:rPr>
              <w:t>7</w:t>
            </w:r>
            <w:r w:rsidR="00962CF9"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962CF9" w:rsidRPr="002B24C2" w:rsidRDefault="00962CF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(к1)</w:t>
            </w:r>
          </w:p>
        </w:tc>
        <w:tc>
          <w:tcPr>
            <w:tcW w:w="1355" w:type="dxa"/>
            <w:shd w:val="clear" w:color="auto" w:fill="auto"/>
          </w:tcPr>
          <w:p w:rsidR="00962CF9" w:rsidRPr="0075633D" w:rsidRDefault="0004249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633D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962CF9" w:rsidRPr="002B24C2" w:rsidRDefault="00962CF9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962CF9" w:rsidRPr="002B24C2" w:rsidRDefault="00962CF9" w:rsidP="00060D13">
            <w:pPr>
              <w:rPr>
                <w:color w:val="000000"/>
                <w:spacing w:val="-6"/>
                <w:sz w:val="28"/>
                <w:szCs w:val="28"/>
              </w:rPr>
            </w:pPr>
            <w:r w:rsidRPr="002B24C2">
              <w:rPr>
                <w:color w:val="000000"/>
                <w:spacing w:val="-6"/>
                <w:sz w:val="28"/>
                <w:szCs w:val="28"/>
              </w:rPr>
              <w:t xml:space="preserve">Самостоятельная работа.  Конспект. </w:t>
            </w:r>
          </w:p>
          <w:p w:rsidR="00962CF9" w:rsidRPr="002B24C2" w:rsidRDefault="00962CF9" w:rsidP="00060D13">
            <w:pPr>
              <w:rPr>
                <w:color w:val="000000"/>
                <w:spacing w:val="-6"/>
                <w:sz w:val="28"/>
                <w:szCs w:val="28"/>
              </w:rPr>
            </w:pPr>
            <w:r w:rsidRPr="002B24C2">
              <w:rPr>
                <w:color w:val="000000"/>
                <w:spacing w:val="-6"/>
                <w:sz w:val="28"/>
                <w:szCs w:val="28"/>
              </w:rPr>
              <w:t xml:space="preserve"> 1. Взаимодействие токов.</w:t>
            </w:r>
          </w:p>
          <w:p w:rsidR="00962CF9" w:rsidRPr="002B24C2" w:rsidRDefault="00962CF9" w:rsidP="00060D13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pacing w:val="-6"/>
                <w:sz w:val="28"/>
                <w:szCs w:val="28"/>
              </w:rPr>
              <w:t xml:space="preserve"> 2. Определение удельного заряда. Ускорители заряженных частиц.</w:t>
            </w:r>
          </w:p>
        </w:tc>
        <w:tc>
          <w:tcPr>
            <w:tcW w:w="1418" w:type="dxa"/>
          </w:tcPr>
          <w:p w:rsidR="00962CF9" w:rsidRPr="002B24C2" w:rsidRDefault="005C629E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  <w:p w:rsidR="00962CF9" w:rsidRPr="002B24C2" w:rsidRDefault="00962CF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  <w:p w:rsidR="00962CF9" w:rsidRPr="002B24C2" w:rsidRDefault="005C629E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962CF9" w:rsidRPr="002B24C2" w:rsidRDefault="00962CF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BE1345" w:rsidRPr="002B24C2" w:rsidRDefault="00060D13" w:rsidP="002808E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3.4</w:t>
            </w:r>
            <w:r w:rsidR="00BE1345" w:rsidRPr="002B24C2">
              <w:rPr>
                <w:b/>
                <w:sz w:val="28"/>
                <w:szCs w:val="28"/>
              </w:rPr>
              <w:t>.</w:t>
            </w:r>
            <w:r w:rsidRPr="002B24C2">
              <w:rPr>
                <w:b/>
                <w:sz w:val="28"/>
                <w:szCs w:val="28"/>
              </w:rPr>
              <w:t xml:space="preserve"> Электромагнитная индукция</w:t>
            </w:r>
          </w:p>
          <w:p w:rsidR="00BE1345" w:rsidRPr="002B24C2" w:rsidRDefault="00BE1345" w:rsidP="002808E6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E1345" w:rsidRPr="002B24C2" w:rsidRDefault="00BE1345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BE1345" w:rsidRPr="002B24C2" w:rsidRDefault="00560647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shd w:val="clear" w:color="auto" w:fill="auto"/>
          </w:tcPr>
          <w:p w:rsidR="00BE1345" w:rsidRPr="002B24C2" w:rsidRDefault="00BE1345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E1345" w:rsidRPr="002B24C2" w:rsidRDefault="00BE1345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BE1345" w:rsidRPr="002B24C2" w:rsidRDefault="00BE1345" w:rsidP="006F2C9A">
            <w:pPr>
              <w:pStyle w:val="af8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3F350D" w:rsidRDefault="003F350D" w:rsidP="00060D13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66.</w:t>
            </w:r>
            <w:r>
              <w:rPr>
                <w:sz w:val="28"/>
                <w:szCs w:val="28"/>
              </w:rPr>
              <w:t xml:space="preserve"> </w:t>
            </w:r>
            <w:r w:rsidR="00060D13" w:rsidRPr="002B24C2">
              <w:rPr>
                <w:sz w:val="28"/>
                <w:szCs w:val="28"/>
              </w:rPr>
              <w:t xml:space="preserve"> Электромагнитная индукция. </w:t>
            </w:r>
          </w:p>
          <w:p w:rsidR="00BE1345" w:rsidRPr="002B24C2" w:rsidRDefault="003F350D" w:rsidP="00060D13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67.</w:t>
            </w:r>
            <w:r>
              <w:rPr>
                <w:sz w:val="28"/>
                <w:szCs w:val="28"/>
              </w:rPr>
              <w:t xml:space="preserve"> </w:t>
            </w:r>
            <w:r w:rsidR="00060D13" w:rsidRPr="002B24C2">
              <w:rPr>
                <w:sz w:val="28"/>
                <w:szCs w:val="28"/>
              </w:rPr>
              <w:t>Вихревое электрическое поле.</w:t>
            </w:r>
          </w:p>
          <w:p w:rsidR="003F350D" w:rsidRDefault="003F350D" w:rsidP="00060D13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68.</w:t>
            </w:r>
            <w:r>
              <w:rPr>
                <w:sz w:val="28"/>
                <w:szCs w:val="28"/>
              </w:rPr>
              <w:t xml:space="preserve"> </w:t>
            </w:r>
            <w:r w:rsidR="00060D13" w:rsidRPr="002B24C2">
              <w:rPr>
                <w:sz w:val="28"/>
                <w:szCs w:val="28"/>
              </w:rPr>
              <w:t xml:space="preserve">Самоиндукция. </w:t>
            </w:r>
          </w:p>
          <w:p w:rsidR="00060D13" w:rsidRPr="002B24C2" w:rsidRDefault="003F350D" w:rsidP="00060D13">
            <w:pPr>
              <w:rPr>
                <w:color w:val="000000"/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 xml:space="preserve">69. </w:t>
            </w:r>
            <w:r w:rsidR="00060D13" w:rsidRPr="002B24C2">
              <w:rPr>
                <w:sz w:val="28"/>
                <w:szCs w:val="28"/>
              </w:rPr>
              <w:t xml:space="preserve">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BE1345" w:rsidRPr="002B24C2" w:rsidRDefault="00060D13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         </w:t>
            </w:r>
            <w:r w:rsidR="0056064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shd w:val="clear" w:color="auto" w:fill="auto"/>
          </w:tcPr>
          <w:p w:rsidR="00BE1345" w:rsidRPr="002B24C2" w:rsidRDefault="00BE1345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BE1345" w:rsidRPr="002B24C2" w:rsidRDefault="00BE1345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занятие.</w:t>
            </w:r>
          </w:p>
          <w:p w:rsidR="00BE1345" w:rsidRPr="002B24C2" w:rsidRDefault="00EE3E2F" w:rsidP="00B849C0">
            <w:pPr>
              <w:rPr>
                <w:bCs/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</w:t>
            </w:r>
            <w:r w:rsidR="003F350D" w:rsidRPr="003F350D">
              <w:rPr>
                <w:b/>
                <w:sz w:val="28"/>
                <w:szCs w:val="28"/>
              </w:rPr>
              <w:t>70.</w:t>
            </w:r>
            <w:r w:rsidR="003F350D">
              <w:rPr>
                <w:sz w:val="28"/>
                <w:szCs w:val="28"/>
              </w:rPr>
              <w:t xml:space="preserve"> </w:t>
            </w:r>
            <w:r w:rsidRPr="002B24C2">
              <w:rPr>
                <w:sz w:val="28"/>
                <w:szCs w:val="28"/>
              </w:rPr>
              <w:t>№</w:t>
            </w:r>
            <w:r w:rsidR="0075633D">
              <w:rPr>
                <w:sz w:val="28"/>
                <w:szCs w:val="28"/>
              </w:rPr>
              <w:t>13</w:t>
            </w:r>
            <w:r w:rsidR="00060D13" w:rsidRPr="002B24C2">
              <w:rPr>
                <w:sz w:val="28"/>
                <w:szCs w:val="28"/>
              </w:rPr>
              <w:t>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BE1345" w:rsidRPr="002B24C2" w:rsidRDefault="00060D13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(пр1)</w:t>
            </w:r>
          </w:p>
        </w:tc>
        <w:tc>
          <w:tcPr>
            <w:tcW w:w="1355" w:type="dxa"/>
            <w:shd w:val="clear" w:color="auto" w:fill="auto"/>
          </w:tcPr>
          <w:p w:rsidR="00BE1345" w:rsidRPr="002B24C2" w:rsidRDefault="00BE1345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2808E6" w:rsidRPr="00CD7A0F" w:rsidRDefault="007D5324" w:rsidP="002808E6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2808E6" w:rsidRPr="002B24C2" w:rsidRDefault="002808E6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2808E6" w:rsidRPr="002B24C2" w:rsidRDefault="007D5324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355" w:type="dxa"/>
            <w:shd w:val="clear" w:color="auto" w:fill="auto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560647" w:rsidRDefault="00560647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 w:rsidR="007D5324"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560647" w:rsidRDefault="00560647" w:rsidP="002808E6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560647" w:rsidRDefault="007D5324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shd w:val="clear" w:color="auto" w:fill="auto"/>
          </w:tcPr>
          <w:p w:rsidR="00560647" w:rsidRPr="002B24C2" w:rsidRDefault="00560647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2808E6" w:rsidRPr="002B24C2" w:rsidRDefault="002808E6" w:rsidP="002808E6">
            <w:pPr>
              <w:pStyle w:val="af8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2808E6" w:rsidRPr="002B24C2" w:rsidRDefault="003F350D" w:rsidP="00F31EE6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7</w:t>
            </w:r>
            <w:r w:rsidR="002808E6" w:rsidRPr="003F350D">
              <w:rPr>
                <w:b/>
                <w:sz w:val="28"/>
                <w:szCs w:val="28"/>
              </w:rPr>
              <w:t>1</w:t>
            </w:r>
            <w:r w:rsidR="002808E6" w:rsidRPr="002B24C2">
              <w:rPr>
                <w:sz w:val="28"/>
                <w:szCs w:val="28"/>
              </w:rPr>
              <w:t xml:space="preserve"> Колебательное движение. Гармонические колебания.</w:t>
            </w:r>
            <w:r>
              <w:rPr>
                <w:sz w:val="28"/>
                <w:szCs w:val="28"/>
              </w:rPr>
              <w:t xml:space="preserve"> </w:t>
            </w:r>
            <w:r w:rsidR="002808E6" w:rsidRPr="002B24C2">
              <w:rPr>
                <w:sz w:val="28"/>
                <w:szCs w:val="28"/>
              </w:rPr>
              <w:t xml:space="preserve"> Свободные механические  колебания. Свободные затухающие колебания. </w:t>
            </w:r>
          </w:p>
          <w:p w:rsidR="002808E6" w:rsidRPr="002B24C2" w:rsidRDefault="002808E6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2808E6" w:rsidRPr="002B24C2" w:rsidRDefault="007D5324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5" w:type="dxa"/>
            <w:shd w:val="clear" w:color="auto" w:fill="auto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2808E6" w:rsidRPr="002B24C2" w:rsidRDefault="002808E6" w:rsidP="006F2C9A">
            <w:pPr>
              <w:pStyle w:val="af8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2808E6" w:rsidRPr="002B24C2" w:rsidRDefault="002808E6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Лабораторная работа:</w:t>
            </w:r>
          </w:p>
          <w:p w:rsidR="002808E6" w:rsidRPr="002B24C2" w:rsidRDefault="003F350D" w:rsidP="00B849C0">
            <w:pPr>
              <w:rPr>
                <w:sz w:val="28"/>
                <w:szCs w:val="28"/>
              </w:rPr>
            </w:pPr>
            <w:r w:rsidRPr="003F350D">
              <w:rPr>
                <w:b/>
                <w:spacing w:val="-8"/>
                <w:sz w:val="28"/>
                <w:szCs w:val="28"/>
              </w:rPr>
              <w:lastRenderedPageBreak/>
              <w:t>72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9D5B1C" w:rsidRPr="002B24C2">
              <w:rPr>
                <w:spacing w:val="-8"/>
                <w:sz w:val="28"/>
                <w:szCs w:val="28"/>
              </w:rPr>
              <w:t xml:space="preserve">ЛПЗ № </w:t>
            </w:r>
            <w:r w:rsidR="00666AEA">
              <w:rPr>
                <w:spacing w:val="-8"/>
                <w:sz w:val="28"/>
                <w:szCs w:val="28"/>
              </w:rPr>
              <w:t>4</w:t>
            </w:r>
            <w:r w:rsidR="002808E6" w:rsidRPr="002B24C2">
              <w:rPr>
                <w:spacing w:val="-8"/>
                <w:sz w:val="28"/>
                <w:szCs w:val="28"/>
              </w:rPr>
              <w:t>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>1</w:t>
            </w:r>
            <w:r w:rsidR="00625F21">
              <w:rPr>
                <w:bCs/>
                <w:sz w:val="28"/>
                <w:szCs w:val="28"/>
              </w:rPr>
              <w:t>(л1)</w:t>
            </w:r>
          </w:p>
        </w:tc>
        <w:tc>
          <w:tcPr>
            <w:tcW w:w="1355" w:type="dxa"/>
            <w:shd w:val="clear" w:color="auto" w:fill="auto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511"/>
        </w:trPr>
        <w:tc>
          <w:tcPr>
            <w:tcW w:w="2168" w:type="dxa"/>
            <w:vMerge/>
          </w:tcPr>
          <w:p w:rsidR="002808E6" w:rsidRPr="002B24C2" w:rsidRDefault="002808E6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2808E6" w:rsidRPr="002B24C2" w:rsidRDefault="002808E6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2808E6" w:rsidRPr="002B24C2" w:rsidRDefault="003F350D" w:rsidP="002808E6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73</w:t>
            </w:r>
            <w:r>
              <w:rPr>
                <w:sz w:val="28"/>
                <w:szCs w:val="28"/>
              </w:rPr>
              <w:t xml:space="preserve"> </w:t>
            </w:r>
            <w:r w:rsidR="00EE3E2F" w:rsidRPr="002B24C2">
              <w:rPr>
                <w:sz w:val="28"/>
                <w:szCs w:val="28"/>
              </w:rPr>
              <w:t>№</w:t>
            </w:r>
            <w:r w:rsidR="0075633D">
              <w:rPr>
                <w:sz w:val="28"/>
                <w:szCs w:val="28"/>
              </w:rPr>
              <w:t>14</w:t>
            </w:r>
            <w:r w:rsidR="002808E6" w:rsidRPr="002B24C2">
              <w:rPr>
                <w:sz w:val="28"/>
                <w:szCs w:val="28"/>
              </w:rPr>
              <w:t xml:space="preserve">. Математический маятник.  </w:t>
            </w:r>
          </w:p>
          <w:p w:rsidR="002808E6" w:rsidRPr="002B24C2" w:rsidRDefault="002808E6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(пр1)</w:t>
            </w:r>
          </w:p>
        </w:tc>
        <w:tc>
          <w:tcPr>
            <w:tcW w:w="1355" w:type="dxa"/>
            <w:shd w:val="clear" w:color="auto" w:fill="auto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BE1345" w:rsidRPr="002B24C2" w:rsidRDefault="00F31EE6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 w:rsidR="007D5324"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BE1345" w:rsidRPr="002B24C2" w:rsidRDefault="00BE1345" w:rsidP="002808E6">
            <w:pPr>
              <w:rPr>
                <w:b/>
                <w:spacing w:val="-8"/>
                <w:sz w:val="28"/>
                <w:szCs w:val="28"/>
              </w:rPr>
            </w:pPr>
          </w:p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E1345" w:rsidRPr="002B24C2" w:rsidRDefault="00BE1345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E1345" w:rsidRPr="002B24C2" w:rsidRDefault="0068607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shd w:val="clear" w:color="auto" w:fill="auto"/>
          </w:tcPr>
          <w:p w:rsidR="00BE1345" w:rsidRPr="002B24C2" w:rsidRDefault="00BE1345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F350D" w:rsidRDefault="003F350D" w:rsidP="00F31EE6">
            <w:pPr>
              <w:rPr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74</w:t>
            </w:r>
            <w:r w:rsidR="00BE1345" w:rsidRPr="003F350D">
              <w:rPr>
                <w:b/>
                <w:sz w:val="28"/>
                <w:szCs w:val="28"/>
              </w:rPr>
              <w:t>.</w:t>
            </w:r>
            <w:r w:rsidR="00F31EE6" w:rsidRPr="002B24C2">
              <w:rPr>
                <w:sz w:val="28"/>
                <w:szCs w:val="28"/>
              </w:rPr>
              <w:t xml:space="preserve"> Поперечные</w:t>
            </w:r>
            <w:r>
              <w:rPr>
                <w:sz w:val="28"/>
                <w:szCs w:val="28"/>
              </w:rPr>
              <w:t xml:space="preserve"> волны. </w:t>
            </w:r>
          </w:p>
          <w:p w:rsidR="00BE1345" w:rsidRPr="002B24C2" w:rsidRDefault="00C161BD" w:rsidP="00F31EE6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75.</w:t>
            </w:r>
            <w:r>
              <w:rPr>
                <w:sz w:val="28"/>
                <w:szCs w:val="28"/>
              </w:rPr>
              <w:t xml:space="preserve"> </w:t>
            </w:r>
            <w:r w:rsidR="003F350D">
              <w:rPr>
                <w:sz w:val="28"/>
                <w:szCs w:val="28"/>
              </w:rPr>
              <w:t>П</w:t>
            </w:r>
            <w:r w:rsidR="00F31EE6" w:rsidRPr="002B24C2">
              <w:rPr>
                <w:sz w:val="28"/>
                <w:szCs w:val="28"/>
              </w:rPr>
              <w:t>родольные волны.</w:t>
            </w:r>
          </w:p>
          <w:p w:rsidR="00C161BD" w:rsidRDefault="00C161BD" w:rsidP="00F31EE6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76.</w:t>
            </w:r>
            <w:r>
              <w:rPr>
                <w:sz w:val="28"/>
                <w:szCs w:val="28"/>
              </w:rPr>
              <w:t xml:space="preserve"> </w:t>
            </w:r>
            <w:r w:rsidR="00F31EE6" w:rsidRPr="002B24C2">
              <w:rPr>
                <w:sz w:val="28"/>
                <w:szCs w:val="28"/>
              </w:rPr>
              <w:t xml:space="preserve"> Интерференция</w:t>
            </w:r>
            <w:r>
              <w:rPr>
                <w:sz w:val="28"/>
                <w:szCs w:val="28"/>
              </w:rPr>
              <w:t xml:space="preserve"> волн.</w:t>
            </w:r>
          </w:p>
          <w:p w:rsidR="00F31EE6" w:rsidRPr="002B24C2" w:rsidRDefault="00C161BD" w:rsidP="00F31EE6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77</w:t>
            </w:r>
            <w:r w:rsidR="00C064EB">
              <w:rPr>
                <w:b/>
                <w:sz w:val="28"/>
                <w:szCs w:val="28"/>
              </w:rPr>
              <w:t>(1)</w:t>
            </w:r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</w:t>
            </w:r>
            <w:r w:rsidR="00F31EE6" w:rsidRPr="002B24C2">
              <w:rPr>
                <w:sz w:val="28"/>
                <w:szCs w:val="28"/>
              </w:rPr>
              <w:t>ифракция волн.</w:t>
            </w:r>
          </w:p>
          <w:p w:rsidR="00F31EE6" w:rsidRPr="002B24C2" w:rsidRDefault="00F31EE6" w:rsidP="00F31E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E1345" w:rsidRPr="002B24C2" w:rsidRDefault="00F31EE6" w:rsidP="00756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</w:t>
            </w:r>
            <w:r w:rsidR="0075633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shd w:val="clear" w:color="auto" w:fill="auto"/>
          </w:tcPr>
          <w:p w:rsidR="00BE1345" w:rsidRPr="002B24C2" w:rsidRDefault="00BE1345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934"/>
        </w:trPr>
        <w:tc>
          <w:tcPr>
            <w:tcW w:w="2168" w:type="dxa"/>
            <w:vMerge/>
          </w:tcPr>
          <w:p w:rsidR="005B0CD2" w:rsidRPr="002B24C2" w:rsidRDefault="005B0CD2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5B0CD2" w:rsidRPr="002B24C2" w:rsidRDefault="005B0CD2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5B0CD2" w:rsidRPr="002B24C2" w:rsidRDefault="00C161BD" w:rsidP="00B849C0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78</w:t>
            </w:r>
            <w:r w:rsidR="00C064EB">
              <w:rPr>
                <w:b/>
                <w:sz w:val="28"/>
                <w:szCs w:val="28"/>
              </w:rPr>
              <w:t>(2)</w:t>
            </w:r>
            <w:bookmarkStart w:id="0" w:name="_GoBack"/>
            <w:bookmarkEnd w:id="0"/>
            <w:r w:rsidRPr="00C161BD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9D5B1C" w:rsidRPr="002B24C2">
              <w:rPr>
                <w:sz w:val="28"/>
                <w:szCs w:val="28"/>
              </w:rPr>
              <w:t xml:space="preserve">№ </w:t>
            </w:r>
            <w:r w:rsidR="00666AEA">
              <w:rPr>
                <w:sz w:val="28"/>
                <w:szCs w:val="28"/>
              </w:rPr>
              <w:t>8</w:t>
            </w:r>
            <w:r w:rsidR="005B0CD2" w:rsidRPr="002B24C2">
              <w:rPr>
                <w:sz w:val="28"/>
                <w:szCs w:val="28"/>
              </w:rPr>
              <w:t xml:space="preserve"> Механические</w:t>
            </w:r>
            <w:r w:rsidR="0084689D" w:rsidRPr="002B24C2">
              <w:rPr>
                <w:sz w:val="28"/>
                <w:szCs w:val="28"/>
              </w:rPr>
              <w:t xml:space="preserve"> колебания и</w:t>
            </w:r>
            <w:r w:rsidR="005B0CD2" w:rsidRPr="002B24C2">
              <w:rPr>
                <w:sz w:val="28"/>
                <w:szCs w:val="28"/>
              </w:rPr>
              <w:t xml:space="preserve">  волны</w:t>
            </w:r>
          </w:p>
        </w:tc>
        <w:tc>
          <w:tcPr>
            <w:tcW w:w="1418" w:type="dxa"/>
          </w:tcPr>
          <w:p w:rsidR="005B0CD2" w:rsidRPr="002B24C2" w:rsidRDefault="0068607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(к1)</w:t>
            </w:r>
          </w:p>
        </w:tc>
        <w:tc>
          <w:tcPr>
            <w:tcW w:w="1355" w:type="dxa"/>
            <w:shd w:val="clear" w:color="auto" w:fill="auto"/>
          </w:tcPr>
          <w:p w:rsidR="005B0CD2" w:rsidRPr="003F350D" w:rsidRDefault="0004249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3F350D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BE1345" w:rsidRPr="002B24C2" w:rsidRDefault="00BE1345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 w:rsidR="007D5324"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>3.</w:t>
            </w:r>
            <w:r w:rsidR="00F31EE6" w:rsidRPr="002B24C2">
              <w:rPr>
                <w:b/>
                <w:sz w:val="28"/>
                <w:szCs w:val="28"/>
              </w:rPr>
              <w:t xml:space="preserve"> Электромагнитные колебания</w:t>
            </w:r>
          </w:p>
        </w:tc>
        <w:tc>
          <w:tcPr>
            <w:tcW w:w="9989" w:type="dxa"/>
          </w:tcPr>
          <w:p w:rsidR="00BE1345" w:rsidRPr="002B24C2" w:rsidRDefault="00BE1345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E1345" w:rsidRPr="002B24C2" w:rsidRDefault="0084689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shd w:val="clear" w:color="auto" w:fill="auto"/>
          </w:tcPr>
          <w:p w:rsidR="00BE1345" w:rsidRPr="002B24C2" w:rsidRDefault="00BE1345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E1345" w:rsidRPr="002B24C2" w:rsidRDefault="00BE1345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CD2FD3" w:rsidRPr="002B24C2" w:rsidRDefault="00C161BD" w:rsidP="00CD2FD3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79</w:t>
            </w:r>
            <w:r w:rsidR="00BE1345" w:rsidRPr="00C161BD">
              <w:rPr>
                <w:b/>
                <w:sz w:val="28"/>
                <w:szCs w:val="28"/>
              </w:rPr>
              <w:t>.</w:t>
            </w:r>
            <w:r w:rsidR="00CD2FD3" w:rsidRPr="002B24C2">
              <w:rPr>
                <w:sz w:val="28"/>
                <w:szCs w:val="28"/>
              </w:rPr>
              <w:t xml:space="preserve"> Свободные электромагнитные колебания</w:t>
            </w:r>
            <w:r w:rsidR="0068607D" w:rsidRPr="002B24C2">
              <w:rPr>
                <w:sz w:val="28"/>
                <w:szCs w:val="28"/>
              </w:rPr>
              <w:t>. Генератор незатухающих колебаний.П</w:t>
            </w:r>
            <w:r w:rsidR="00643726" w:rsidRPr="002B24C2">
              <w:rPr>
                <w:sz w:val="28"/>
                <w:szCs w:val="28"/>
              </w:rPr>
              <w:t>еременный ток. Г</w:t>
            </w:r>
            <w:r w:rsidR="00CD2FD3" w:rsidRPr="002B24C2">
              <w:rPr>
                <w:sz w:val="28"/>
                <w:szCs w:val="28"/>
              </w:rPr>
              <w:t>енератор переменного тока.</w:t>
            </w:r>
          </w:p>
          <w:p w:rsidR="00CD2FD3" w:rsidRPr="002B24C2" w:rsidRDefault="00C161BD" w:rsidP="00CD2FD3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80</w:t>
            </w:r>
            <w:r>
              <w:rPr>
                <w:sz w:val="28"/>
                <w:szCs w:val="28"/>
              </w:rPr>
              <w:t xml:space="preserve"> </w:t>
            </w:r>
            <w:r w:rsidR="00CD2FD3" w:rsidRPr="002B24C2">
              <w:rPr>
                <w:sz w:val="28"/>
                <w:szCs w:val="28"/>
              </w:rPr>
              <w:t>. Емкостное и индуктивное</w:t>
            </w:r>
            <w:r w:rsidR="00643726" w:rsidRPr="002B24C2">
              <w:rPr>
                <w:sz w:val="28"/>
                <w:szCs w:val="28"/>
              </w:rPr>
              <w:t xml:space="preserve"> сопротивления переменного тока.</w:t>
            </w:r>
          </w:p>
          <w:p w:rsidR="00643726" w:rsidRPr="002B24C2" w:rsidRDefault="00643726" w:rsidP="00CD2FD3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Закон Ома.</w:t>
            </w:r>
          </w:p>
          <w:p w:rsidR="00643726" w:rsidRPr="002B24C2" w:rsidRDefault="00C161BD" w:rsidP="00CD2FD3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81.</w:t>
            </w:r>
            <w:r>
              <w:rPr>
                <w:sz w:val="28"/>
                <w:szCs w:val="28"/>
              </w:rPr>
              <w:t xml:space="preserve"> </w:t>
            </w:r>
            <w:r w:rsidR="00643726" w:rsidRPr="002B24C2">
              <w:rPr>
                <w:sz w:val="28"/>
                <w:szCs w:val="28"/>
              </w:rPr>
              <w:t>Работа и мощность переменного тока.</w:t>
            </w:r>
          </w:p>
          <w:p w:rsidR="00643726" w:rsidRPr="002B24C2" w:rsidRDefault="00C161BD" w:rsidP="00B849C0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82</w:t>
            </w:r>
            <w:r w:rsidR="00643726" w:rsidRPr="00C161BD">
              <w:rPr>
                <w:b/>
                <w:sz w:val="28"/>
                <w:szCs w:val="28"/>
              </w:rPr>
              <w:t>.</w:t>
            </w:r>
            <w:r w:rsidR="00643726" w:rsidRPr="002B24C2">
              <w:rPr>
                <w:sz w:val="28"/>
                <w:szCs w:val="28"/>
              </w:rPr>
              <w:t xml:space="preserve"> Генераторы тока. Трансформаторы.</w:t>
            </w:r>
          </w:p>
        </w:tc>
        <w:tc>
          <w:tcPr>
            <w:tcW w:w="1418" w:type="dxa"/>
          </w:tcPr>
          <w:p w:rsidR="00BE1345" w:rsidRPr="002B24C2" w:rsidRDefault="00962CF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4</w:t>
            </w:r>
          </w:p>
        </w:tc>
        <w:tc>
          <w:tcPr>
            <w:tcW w:w="1355" w:type="dxa"/>
            <w:shd w:val="clear" w:color="auto" w:fill="auto"/>
          </w:tcPr>
          <w:p w:rsidR="00BE1345" w:rsidRPr="002B24C2" w:rsidRDefault="00BE1345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E1345" w:rsidRPr="002B24C2" w:rsidRDefault="00BE1345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E1345" w:rsidRPr="002B24C2" w:rsidRDefault="00DC76FE" w:rsidP="00B849C0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</w:t>
            </w:r>
            <w:r w:rsidR="00C161BD" w:rsidRPr="00C161BD">
              <w:rPr>
                <w:b/>
                <w:spacing w:val="-8"/>
                <w:sz w:val="28"/>
                <w:szCs w:val="28"/>
              </w:rPr>
              <w:t>83(1).</w:t>
            </w:r>
            <w:r w:rsidR="00C161BD">
              <w:rPr>
                <w:spacing w:val="-8"/>
                <w:sz w:val="28"/>
                <w:szCs w:val="28"/>
              </w:rPr>
              <w:t xml:space="preserve"> </w:t>
            </w:r>
            <w:r w:rsidRPr="002B24C2">
              <w:rPr>
                <w:spacing w:val="-8"/>
                <w:sz w:val="28"/>
                <w:szCs w:val="28"/>
              </w:rPr>
              <w:t xml:space="preserve">№ </w:t>
            </w:r>
            <w:r w:rsidR="0075633D">
              <w:rPr>
                <w:spacing w:val="-8"/>
                <w:sz w:val="28"/>
                <w:szCs w:val="28"/>
              </w:rPr>
              <w:t>15</w:t>
            </w:r>
            <w:r w:rsidR="005B0CD2" w:rsidRPr="002B24C2">
              <w:rPr>
                <w:spacing w:val="-8"/>
                <w:sz w:val="28"/>
                <w:szCs w:val="28"/>
              </w:rPr>
              <w:t xml:space="preserve">. </w:t>
            </w:r>
            <w:r w:rsidR="00643726" w:rsidRPr="002B24C2">
              <w:rPr>
                <w:spacing w:val="-8"/>
                <w:sz w:val="28"/>
                <w:szCs w:val="28"/>
              </w:rPr>
              <w:t xml:space="preserve"> Электромагнитные колебания</w:t>
            </w:r>
          </w:p>
        </w:tc>
        <w:tc>
          <w:tcPr>
            <w:tcW w:w="1418" w:type="dxa"/>
          </w:tcPr>
          <w:p w:rsidR="00BE1345" w:rsidRPr="002B24C2" w:rsidRDefault="00CD2FD3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(пр1)</w:t>
            </w:r>
          </w:p>
        </w:tc>
        <w:tc>
          <w:tcPr>
            <w:tcW w:w="1355" w:type="dxa"/>
            <w:shd w:val="clear" w:color="auto" w:fill="auto"/>
          </w:tcPr>
          <w:p w:rsidR="00BE1345" w:rsidRPr="002B24C2" w:rsidRDefault="00BE1345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CD2FD3" w:rsidRPr="002B24C2" w:rsidRDefault="00CD2FD3" w:rsidP="002808E6">
            <w:pPr>
              <w:rPr>
                <w:sz w:val="28"/>
                <w:szCs w:val="28"/>
              </w:rPr>
            </w:pPr>
          </w:p>
          <w:p w:rsidR="00CD2FD3" w:rsidRPr="002B24C2" w:rsidRDefault="00643726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 w:rsidR="007D5324">
              <w:rPr>
                <w:b/>
                <w:sz w:val="28"/>
                <w:szCs w:val="28"/>
              </w:rPr>
              <w:t>4.4</w:t>
            </w:r>
            <w:r w:rsidR="00CD2FD3" w:rsidRPr="002B24C2">
              <w:rPr>
                <w:b/>
                <w:sz w:val="28"/>
                <w:szCs w:val="28"/>
              </w:rPr>
              <w:t>. Электромагни</w:t>
            </w:r>
            <w:r w:rsidR="00CD2FD3" w:rsidRPr="002B24C2">
              <w:rPr>
                <w:b/>
                <w:sz w:val="28"/>
                <w:szCs w:val="28"/>
              </w:rPr>
              <w:lastRenderedPageBreak/>
              <w:t>тные  волны</w:t>
            </w:r>
          </w:p>
        </w:tc>
        <w:tc>
          <w:tcPr>
            <w:tcW w:w="9989" w:type="dxa"/>
          </w:tcPr>
          <w:p w:rsidR="00CD2FD3" w:rsidRPr="002B24C2" w:rsidRDefault="003776B9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CD2FD3" w:rsidRPr="002B24C2" w:rsidRDefault="0068607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shd w:val="clear" w:color="auto" w:fill="auto"/>
          </w:tcPr>
          <w:p w:rsidR="00CD2FD3" w:rsidRPr="002B24C2" w:rsidRDefault="00CD2FD3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3776B9" w:rsidRPr="002B24C2" w:rsidRDefault="003776B9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3776B9" w:rsidRPr="002B24C2" w:rsidRDefault="00C161BD" w:rsidP="003776B9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4</w:t>
            </w:r>
            <w:r w:rsidRPr="00C161BD">
              <w:rPr>
                <w:b/>
                <w:sz w:val="28"/>
                <w:szCs w:val="28"/>
              </w:rPr>
              <w:t>(</w:t>
            </w:r>
            <w:r w:rsidR="00B849C0">
              <w:rPr>
                <w:b/>
                <w:sz w:val="28"/>
                <w:szCs w:val="28"/>
              </w:rPr>
              <w:t>2</w:t>
            </w:r>
            <w:r w:rsidRPr="00C161BD">
              <w:rPr>
                <w:b/>
                <w:sz w:val="28"/>
                <w:szCs w:val="28"/>
              </w:rPr>
              <w:t>).</w:t>
            </w:r>
            <w:r>
              <w:rPr>
                <w:sz w:val="28"/>
                <w:szCs w:val="28"/>
              </w:rPr>
              <w:t xml:space="preserve"> </w:t>
            </w:r>
            <w:r w:rsidR="003776B9" w:rsidRPr="002B24C2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3776B9" w:rsidRPr="002B24C2" w:rsidRDefault="00C161BD" w:rsidP="003776B9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5</w:t>
            </w:r>
            <w:r w:rsidRPr="00C161BD">
              <w:rPr>
                <w:b/>
                <w:sz w:val="28"/>
                <w:szCs w:val="28"/>
              </w:rPr>
              <w:t>(</w:t>
            </w:r>
            <w:r w:rsidR="00B849C0">
              <w:rPr>
                <w:b/>
                <w:sz w:val="28"/>
                <w:szCs w:val="28"/>
              </w:rPr>
              <w:t>3</w:t>
            </w:r>
            <w:r w:rsidRPr="00C161BD">
              <w:rPr>
                <w:b/>
                <w:sz w:val="28"/>
                <w:szCs w:val="28"/>
              </w:rPr>
              <w:t>)</w:t>
            </w:r>
            <w:r w:rsidR="003776B9" w:rsidRPr="00C161BD">
              <w:rPr>
                <w:b/>
                <w:sz w:val="28"/>
                <w:szCs w:val="28"/>
              </w:rPr>
              <w:t>.</w:t>
            </w:r>
            <w:r w:rsidR="003776B9" w:rsidRPr="002B24C2">
              <w:rPr>
                <w:sz w:val="28"/>
                <w:szCs w:val="28"/>
              </w:rPr>
              <w:t xml:space="preserve"> Электромагнитные  волны.</w:t>
            </w:r>
          </w:p>
          <w:p w:rsidR="003776B9" w:rsidRPr="002B24C2" w:rsidRDefault="00C161BD" w:rsidP="00B849C0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lastRenderedPageBreak/>
              <w:t>8</w:t>
            </w:r>
            <w:r w:rsidR="00685AA9">
              <w:rPr>
                <w:b/>
                <w:sz w:val="28"/>
                <w:szCs w:val="28"/>
              </w:rPr>
              <w:t>6</w:t>
            </w:r>
            <w:r w:rsidRPr="00C161BD">
              <w:rPr>
                <w:b/>
                <w:sz w:val="28"/>
                <w:szCs w:val="28"/>
              </w:rPr>
              <w:t>(</w:t>
            </w:r>
            <w:r w:rsidR="00B849C0">
              <w:rPr>
                <w:b/>
                <w:sz w:val="28"/>
                <w:szCs w:val="28"/>
              </w:rPr>
              <w:t>4</w:t>
            </w:r>
            <w:r w:rsidRPr="00C161BD">
              <w:rPr>
                <w:b/>
                <w:sz w:val="28"/>
                <w:szCs w:val="28"/>
              </w:rPr>
              <w:t>).</w:t>
            </w:r>
            <w:r>
              <w:rPr>
                <w:sz w:val="28"/>
                <w:szCs w:val="28"/>
              </w:rPr>
              <w:t xml:space="preserve"> </w:t>
            </w:r>
            <w:r w:rsidR="003776B9"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3776B9" w:rsidRPr="002B24C2" w:rsidRDefault="0068607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355" w:type="dxa"/>
            <w:shd w:val="clear" w:color="auto" w:fill="auto"/>
          </w:tcPr>
          <w:p w:rsidR="003776B9" w:rsidRPr="002B24C2" w:rsidRDefault="003776B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CD2FD3" w:rsidRPr="002B24C2" w:rsidRDefault="00CD2FD3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CD2FD3" w:rsidRPr="002B24C2" w:rsidRDefault="00CD2FD3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CD2FD3" w:rsidRPr="002B24C2" w:rsidRDefault="00C161BD" w:rsidP="00B849C0">
            <w:pPr>
              <w:rPr>
                <w:spacing w:val="-8"/>
                <w:sz w:val="28"/>
                <w:szCs w:val="28"/>
              </w:rPr>
            </w:pPr>
            <w:r w:rsidRPr="00C161BD">
              <w:rPr>
                <w:b/>
                <w:spacing w:val="-8"/>
                <w:sz w:val="28"/>
                <w:szCs w:val="28"/>
              </w:rPr>
              <w:t>8</w:t>
            </w:r>
            <w:r w:rsidR="00685AA9">
              <w:rPr>
                <w:b/>
                <w:spacing w:val="-8"/>
                <w:sz w:val="28"/>
                <w:szCs w:val="28"/>
              </w:rPr>
              <w:t>7</w:t>
            </w:r>
            <w:r w:rsidRPr="00C161BD">
              <w:rPr>
                <w:b/>
                <w:spacing w:val="-8"/>
                <w:sz w:val="28"/>
                <w:szCs w:val="28"/>
              </w:rPr>
              <w:t>(</w:t>
            </w:r>
            <w:r w:rsidR="00B849C0">
              <w:rPr>
                <w:b/>
                <w:spacing w:val="-8"/>
                <w:sz w:val="28"/>
                <w:szCs w:val="28"/>
              </w:rPr>
              <w:t>5</w:t>
            </w:r>
            <w:r w:rsidRPr="00C161BD">
              <w:rPr>
                <w:b/>
                <w:spacing w:val="-8"/>
                <w:sz w:val="28"/>
                <w:szCs w:val="28"/>
              </w:rPr>
              <w:t>).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CD2FD3" w:rsidRPr="002B24C2">
              <w:rPr>
                <w:spacing w:val="-8"/>
                <w:sz w:val="28"/>
                <w:szCs w:val="28"/>
              </w:rPr>
              <w:t>№</w:t>
            </w:r>
            <w:r w:rsidR="0075633D">
              <w:rPr>
                <w:spacing w:val="-8"/>
                <w:sz w:val="28"/>
                <w:szCs w:val="28"/>
              </w:rPr>
              <w:t>16</w:t>
            </w:r>
            <w:r w:rsidR="00CD2FD3" w:rsidRPr="002B24C2">
              <w:rPr>
                <w:spacing w:val="-8"/>
                <w:sz w:val="28"/>
                <w:szCs w:val="28"/>
              </w:rPr>
              <w:t xml:space="preserve">  Электромагнитные волны.</w:t>
            </w:r>
          </w:p>
        </w:tc>
        <w:tc>
          <w:tcPr>
            <w:tcW w:w="1418" w:type="dxa"/>
          </w:tcPr>
          <w:p w:rsidR="00CD2FD3" w:rsidRPr="002B24C2" w:rsidRDefault="00CD2FD3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(пр1)</w:t>
            </w:r>
          </w:p>
        </w:tc>
        <w:tc>
          <w:tcPr>
            <w:tcW w:w="1355" w:type="dxa"/>
            <w:shd w:val="clear" w:color="auto" w:fill="auto"/>
          </w:tcPr>
          <w:p w:rsidR="00CD2FD3" w:rsidRPr="002B24C2" w:rsidRDefault="00CD2FD3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CD2FD3" w:rsidRPr="002B24C2" w:rsidRDefault="00CD2FD3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CD2FD3" w:rsidRPr="002B24C2" w:rsidRDefault="00CD2FD3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CD2FD3" w:rsidRPr="002B24C2" w:rsidRDefault="00C161BD" w:rsidP="00B849C0">
            <w:pPr>
              <w:rPr>
                <w:spacing w:val="-8"/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8</w:t>
            </w:r>
            <w:r w:rsidR="00685AA9">
              <w:rPr>
                <w:b/>
                <w:sz w:val="28"/>
                <w:szCs w:val="28"/>
              </w:rPr>
              <w:t>8</w:t>
            </w:r>
            <w:r w:rsidRPr="00C161BD">
              <w:rPr>
                <w:b/>
                <w:sz w:val="28"/>
                <w:szCs w:val="28"/>
              </w:rPr>
              <w:t>(</w:t>
            </w:r>
            <w:r w:rsidR="00B849C0">
              <w:rPr>
                <w:b/>
                <w:sz w:val="28"/>
                <w:szCs w:val="28"/>
              </w:rPr>
              <w:t>6</w:t>
            </w:r>
            <w:r w:rsidRPr="00C161BD">
              <w:rPr>
                <w:b/>
                <w:sz w:val="28"/>
                <w:szCs w:val="28"/>
              </w:rPr>
              <w:t>).</w:t>
            </w:r>
            <w:r>
              <w:rPr>
                <w:sz w:val="28"/>
                <w:szCs w:val="28"/>
              </w:rPr>
              <w:t xml:space="preserve"> </w:t>
            </w:r>
            <w:r w:rsidR="009D5B1C" w:rsidRPr="002B24C2">
              <w:rPr>
                <w:sz w:val="28"/>
                <w:szCs w:val="28"/>
              </w:rPr>
              <w:t xml:space="preserve">№ </w:t>
            </w:r>
            <w:r w:rsidR="00666AEA">
              <w:rPr>
                <w:sz w:val="28"/>
                <w:szCs w:val="28"/>
              </w:rPr>
              <w:t>9</w:t>
            </w:r>
            <w:r w:rsidR="00CD2FD3" w:rsidRPr="002B24C2">
              <w:rPr>
                <w:sz w:val="28"/>
                <w:szCs w:val="28"/>
              </w:rPr>
              <w:t xml:space="preserve">.   </w:t>
            </w:r>
            <w:r w:rsidR="00643726" w:rsidRPr="002B24C2">
              <w:rPr>
                <w:sz w:val="28"/>
                <w:szCs w:val="28"/>
              </w:rPr>
              <w:t xml:space="preserve"> Электромагнитные</w:t>
            </w:r>
            <w:r w:rsidR="0084689D" w:rsidRPr="002B24C2">
              <w:rPr>
                <w:sz w:val="28"/>
                <w:szCs w:val="28"/>
              </w:rPr>
              <w:t xml:space="preserve"> колебания и </w:t>
            </w:r>
            <w:r w:rsidR="00643726" w:rsidRPr="002B24C2">
              <w:rPr>
                <w:sz w:val="28"/>
                <w:szCs w:val="28"/>
              </w:rPr>
              <w:t xml:space="preserve"> волны</w:t>
            </w:r>
          </w:p>
        </w:tc>
        <w:tc>
          <w:tcPr>
            <w:tcW w:w="1418" w:type="dxa"/>
          </w:tcPr>
          <w:p w:rsidR="00CD2FD3" w:rsidRPr="002B24C2" w:rsidRDefault="00CD2FD3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(к1)</w:t>
            </w:r>
          </w:p>
        </w:tc>
        <w:tc>
          <w:tcPr>
            <w:tcW w:w="1355" w:type="dxa"/>
            <w:shd w:val="clear" w:color="auto" w:fill="auto"/>
          </w:tcPr>
          <w:p w:rsidR="00CD2FD3" w:rsidRPr="002B24C2" w:rsidRDefault="00CD2FD3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2808E6" w:rsidRPr="002B24C2" w:rsidRDefault="007D5324" w:rsidP="002808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2808E6" w:rsidRPr="002B24C2" w:rsidRDefault="002808E6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2808E6" w:rsidRPr="002B24C2" w:rsidRDefault="007D5324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  <w:r w:rsidR="002808E6" w:rsidRPr="002B24C2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7D5324" w:rsidRDefault="007D5324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7D5324" w:rsidRDefault="007D5324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7D5324" w:rsidRPr="002B24C2" w:rsidRDefault="007D5324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55" w:type="dxa"/>
            <w:shd w:val="clear" w:color="auto" w:fill="auto"/>
          </w:tcPr>
          <w:p w:rsidR="007D5324" w:rsidRPr="002B24C2" w:rsidRDefault="007D5324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2808E6" w:rsidRPr="002B24C2" w:rsidRDefault="002808E6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2808E6" w:rsidRPr="002B24C2" w:rsidRDefault="00685AA9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89(</w:t>
            </w:r>
            <w:r w:rsidR="00B849C0">
              <w:rPr>
                <w:b/>
                <w:spacing w:val="-8"/>
                <w:sz w:val="28"/>
                <w:szCs w:val="28"/>
              </w:rPr>
              <w:t>7</w:t>
            </w:r>
            <w:r w:rsidRPr="00685AA9">
              <w:rPr>
                <w:b/>
                <w:spacing w:val="-8"/>
                <w:sz w:val="28"/>
                <w:szCs w:val="28"/>
              </w:rPr>
              <w:t>)</w:t>
            </w:r>
            <w:r w:rsidR="002808E6" w:rsidRPr="00685AA9"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2808E6"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2808E6" w:rsidRPr="002B24C2" w:rsidRDefault="00685AA9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90(</w:t>
            </w:r>
            <w:r w:rsidR="00B849C0">
              <w:rPr>
                <w:b/>
                <w:spacing w:val="-8"/>
                <w:sz w:val="28"/>
                <w:szCs w:val="28"/>
              </w:rPr>
              <w:t>8</w:t>
            </w:r>
            <w:r w:rsidRPr="00685AA9">
              <w:rPr>
                <w:b/>
                <w:spacing w:val="-8"/>
                <w:sz w:val="28"/>
                <w:szCs w:val="28"/>
              </w:rPr>
              <w:t>)</w:t>
            </w:r>
            <w:r w:rsidR="00183725" w:rsidRPr="00685AA9">
              <w:rPr>
                <w:b/>
                <w:spacing w:val="-8"/>
                <w:sz w:val="28"/>
                <w:szCs w:val="28"/>
              </w:rPr>
              <w:t>.</w:t>
            </w:r>
            <w:r w:rsidR="00183725" w:rsidRPr="002B24C2">
              <w:rPr>
                <w:spacing w:val="-8"/>
                <w:sz w:val="28"/>
                <w:szCs w:val="28"/>
              </w:rPr>
              <w:t xml:space="preserve"> </w:t>
            </w:r>
            <w:r w:rsidR="002808E6" w:rsidRPr="002B24C2">
              <w:rPr>
                <w:spacing w:val="-8"/>
                <w:sz w:val="28"/>
                <w:szCs w:val="28"/>
              </w:rPr>
              <w:t>Линзы.</w:t>
            </w:r>
            <w:r w:rsidR="00C161BD">
              <w:rPr>
                <w:spacing w:val="-8"/>
                <w:sz w:val="28"/>
                <w:szCs w:val="28"/>
              </w:rPr>
              <w:t xml:space="preserve"> </w:t>
            </w:r>
            <w:r w:rsidR="00183725" w:rsidRPr="002B24C2">
              <w:rPr>
                <w:spacing w:val="-8"/>
                <w:sz w:val="28"/>
                <w:szCs w:val="28"/>
              </w:rPr>
              <w:t>О</w:t>
            </w:r>
            <w:r w:rsidR="002808E6" w:rsidRPr="002B24C2">
              <w:rPr>
                <w:spacing w:val="-8"/>
                <w:sz w:val="28"/>
                <w:szCs w:val="28"/>
              </w:rPr>
              <w:t>птические приборы</w:t>
            </w:r>
          </w:p>
          <w:p w:rsidR="002808E6" w:rsidRPr="002B24C2" w:rsidRDefault="00685AA9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91(</w:t>
            </w:r>
            <w:r w:rsidR="00B849C0">
              <w:rPr>
                <w:b/>
                <w:spacing w:val="-8"/>
                <w:sz w:val="28"/>
                <w:szCs w:val="28"/>
              </w:rPr>
              <w:t>9</w:t>
            </w:r>
            <w:r w:rsidRPr="00685AA9">
              <w:rPr>
                <w:b/>
                <w:spacing w:val="-8"/>
                <w:sz w:val="28"/>
                <w:szCs w:val="28"/>
              </w:rPr>
              <w:t>).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2808E6"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пленках.</w:t>
            </w:r>
          </w:p>
          <w:p w:rsidR="002808E6" w:rsidRPr="002B24C2" w:rsidRDefault="00685AA9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92(</w:t>
            </w:r>
            <w:r w:rsidR="00B849C0">
              <w:rPr>
                <w:b/>
                <w:spacing w:val="-8"/>
                <w:sz w:val="28"/>
                <w:szCs w:val="28"/>
              </w:rPr>
              <w:t>10</w:t>
            </w:r>
            <w:r w:rsidRPr="00685AA9">
              <w:rPr>
                <w:b/>
                <w:spacing w:val="-8"/>
                <w:sz w:val="28"/>
                <w:szCs w:val="28"/>
              </w:rPr>
              <w:t>).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2808E6" w:rsidRPr="002B24C2">
              <w:rPr>
                <w:spacing w:val="-8"/>
                <w:sz w:val="28"/>
                <w:szCs w:val="28"/>
              </w:rPr>
              <w:t>Дифракция света.</w:t>
            </w:r>
            <w:r w:rsidR="00C161BD">
              <w:rPr>
                <w:spacing w:val="-8"/>
                <w:sz w:val="28"/>
                <w:szCs w:val="28"/>
              </w:rPr>
              <w:t xml:space="preserve"> </w:t>
            </w:r>
            <w:r w:rsidR="002808E6" w:rsidRPr="002B24C2">
              <w:rPr>
                <w:spacing w:val="-8"/>
                <w:sz w:val="28"/>
                <w:szCs w:val="28"/>
              </w:rPr>
              <w:t>Поляризация  света. Спектры испускания. Спектры поглощения.</w:t>
            </w:r>
          </w:p>
          <w:p w:rsidR="002808E6" w:rsidRPr="002B24C2" w:rsidRDefault="002808E6" w:rsidP="00BC4F1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2808E6" w:rsidRPr="002B24C2" w:rsidRDefault="002808E6" w:rsidP="00686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4</w:t>
            </w:r>
          </w:p>
        </w:tc>
        <w:tc>
          <w:tcPr>
            <w:tcW w:w="1355" w:type="dxa"/>
            <w:shd w:val="clear" w:color="auto" w:fill="auto"/>
          </w:tcPr>
          <w:p w:rsidR="002808E6" w:rsidRPr="00685AA9" w:rsidRDefault="0004249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85AA9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2808E6" w:rsidRPr="002B24C2" w:rsidRDefault="002808E6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2808E6" w:rsidRPr="002B24C2" w:rsidRDefault="002808E6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Лабораторная работа  </w:t>
            </w:r>
          </w:p>
          <w:p w:rsidR="002808E6" w:rsidRPr="002B24C2" w:rsidRDefault="00685AA9" w:rsidP="00B849C0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93-94(</w:t>
            </w:r>
            <w:r w:rsidR="00B849C0">
              <w:rPr>
                <w:b/>
                <w:spacing w:val="-8"/>
                <w:sz w:val="28"/>
                <w:szCs w:val="28"/>
              </w:rPr>
              <w:t>11</w:t>
            </w:r>
            <w:r w:rsidRPr="00685AA9">
              <w:rPr>
                <w:b/>
                <w:spacing w:val="-8"/>
                <w:sz w:val="28"/>
                <w:szCs w:val="28"/>
              </w:rPr>
              <w:t>-</w:t>
            </w:r>
            <w:r w:rsidR="00B849C0">
              <w:rPr>
                <w:b/>
                <w:spacing w:val="-8"/>
                <w:sz w:val="28"/>
                <w:szCs w:val="28"/>
              </w:rPr>
              <w:t>1</w:t>
            </w:r>
            <w:r w:rsidRPr="00685AA9">
              <w:rPr>
                <w:b/>
                <w:spacing w:val="-8"/>
                <w:sz w:val="28"/>
                <w:szCs w:val="28"/>
              </w:rPr>
              <w:t>2).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9D5B1C" w:rsidRPr="002B24C2">
              <w:rPr>
                <w:spacing w:val="-8"/>
                <w:sz w:val="28"/>
                <w:szCs w:val="28"/>
              </w:rPr>
              <w:t>№</w:t>
            </w:r>
            <w:r w:rsidR="00666AEA">
              <w:rPr>
                <w:spacing w:val="-8"/>
                <w:sz w:val="28"/>
                <w:szCs w:val="28"/>
              </w:rPr>
              <w:t>5</w:t>
            </w:r>
            <w:r w:rsidR="002808E6" w:rsidRPr="002B24C2">
              <w:rPr>
                <w:spacing w:val="-8"/>
                <w:sz w:val="28"/>
                <w:szCs w:val="28"/>
              </w:rPr>
              <w:t>.  Измерение показателя преломления стекла. Определение оптической силы и фокусного расстояния собирающей линзы.</w:t>
            </w:r>
          </w:p>
        </w:tc>
        <w:tc>
          <w:tcPr>
            <w:tcW w:w="1418" w:type="dxa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 w:rsidR="00625F21">
              <w:rPr>
                <w:bCs/>
                <w:sz w:val="28"/>
                <w:szCs w:val="28"/>
              </w:rPr>
              <w:t>(л1)</w:t>
            </w:r>
          </w:p>
        </w:tc>
        <w:tc>
          <w:tcPr>
            <w:tcW w:w="1355" w:type="dxa"/>
            <w:shd w:val="clear" w:color="auto" w:fill="auto"/>
          </w:tcPr>
          <w:p w:rsidR="002808E6" w:rsidRPr="002B24C2" w:rsidRDefault="0004249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2B24C2">
              <w:rPr>
                <w:bCs/>
                <w:sz w:val="28"/>
                <w:szCs w:val="28"/>
                <w:lang w:val="en-US"/>
              </w:rPr>
              <w:t>3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923"/>
        </w:trPr>
        <w:tc>
          <w:tcPr>
            <w:tcW w:w="2168" w:type="dxa"/>
            <w:vMerge/>
          </w:tcPr>
          <w:p w:rsidR="002808E6" w:rsidRPr="002B24C2" w:rsidRDefault="002808E6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2808E6" w:rsidRPr="002B24C2" w:rsidRDefault="002808E6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2808E6" w:rsidRPr="002B24C2" w:rsidRDefault="00685AA9" w:rsidP="003776B9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95(</w:t>
            </w:r>
            <w:r w:rsidR="00B849C0">
              <w:rPr>
                <w:b/>
                <w:spacing w:val="-8"/>
                <w:sz w:val="28"/>
                <w:szCs w:val="28"/>
              </w:rPr>
              <w:t>13</w:t>
            </w:r>
            <w:r w:rsidRPr="00685AA9">
              <w:rPr>
                <w:b/>
                <w:spacing w:val="-8"/>
                <w:sz w:val="28"/>
                <w:szCs w:val="28"/>
              </w:rPr>
              <w:t>).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DC76FE" w:rsidRPr="002B24C2">
              <w:rPr>
                <w:spacing w:val="-8"/>
                <w:sz w:val="28"/>
                <w:szCs w:val="28"/>
              </w:rPr>
              <w:t>№</w:t>
            </w:r>
            <w:r w:rsidR="009D5B1C" w:rsidRPr="002B24C2">
              <w:rPr>
                <w:spacing w:val="-8"/>
                <w:sz w:val="28"/>
                <w:szCs w:val="28"/>
              </w:rPr>
              <w:t>1</w:t>
            </w:r>
            <w:r w:rsidR="0075633D">
              <w:rPr>
                <w:spacing w:val="-8"/>
                <w:sz w:val="28"/>
                <w:szCs w:val="28"/>
              </w:rPr>
              <w:t>7</w:t>
            </w:r>
            <w:r w:rsidR="002808E6" w:rsidRPr="002B24C2">
              <w:rPr>
                <w:spacing w:val="-8"/>
                <w:sz w:val="28"/>
                <w:szCs w:val="28"/>
              </w:rPr>
              <w:t xml:space="preserve"> Законы отражения и преломления света.</w:t>
            </w:r>
          </w:p>
          <w:p w:rsidR="002808E6" w:rsidRPr="002B24C2" w:rsidRDefault="00685AA9" w:rsidP="003776B9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96-97(</w:t>
            </w:r>
            <w:r w:rsidR="00B849C0">
              <w:rPr>
                <w:b/>
                <w:spacing w:val="-8"/>
                <w:sz w:val="28"/>
                <w:szCs w:val="28"/>
              </w:rPr>
              <w:t>14</w:t>
            </w:r>
            <w:r w:rsidRPr="00685AA9">
              <w:rPr>
                <w:b/>
                <w:spacing w:val="-8"/>
                <w:sz w:val="28"/>
                <w:szCs w:val="28"/>
              </w:rPr>
              <w:t>-</w:t>
            </w:r>
            <w:r w:rsidR="00B849C0">
              <w:rPr>
                <w:b/>
                <w:spacing w:val="-8"/>
                <w:sz w:val="28"/>
                <w:szCs w:val="28"/>
              </w:rPr>
              <w:t>15</w:t>
            </w:r>
            <w:r w:rsidRPr="00685AA9">
              <w:rPr>
                <w:b/>
                <w:spacing w:val="-8"/>
                <w:sz w:val="28"/>
                <w:szCs w:val="28"/>
              </w:rPr>
              <w:t>).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DC76FE" w:rsidRPr="002B24C2">
              <w:rPr>
                <w:spacing w:val="-8"/>
                <w:sz w:val="28"/>
                <w:szCs w:val="28"/>
              </w:rPr>
              <w:t>№</w:t>
            </w:r>
            <w:r w:rsidR="0075633D">
              <w:rPr>
                <w:spacing w:val="-8"/>
                <w:sz w:val="28"/>
                <w:szCs w:val="28"/>
              </w:rPr>
              <w:t>18</w:t>
            </w:r>
            <w:r w:rsidR="002808E6" w:rsidRPr="002B24C2">
              <w:rPr>
                <w:spacing w:val="-8"/>
                <w:sz w:val="28"/>
                <w:szCs w:val="28"/>
              </w:rPr>
              <w:t xml:space="preserve"> Построение в линзах. Формула тонкой линзы.</w:t>
            </w:r>
          </w:p>
          <w:p w:rsidR="002808E6" w:rsidRPr="002B24C2" w:rsidRDefault="002808E6" w:rsidP="0075633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3</w:t>
            </w:r>
            <w:r w:rsidR="00625F21">
              <w:rPr>
                <w:bCs/>
                <w:sz w:val="28"/>
                <w:szCs w:val="28"/>
              </w:rPr>
              <w:t>(пр2)</w:t>
            </w:r>
          </w:p>
        </w:tc>
        <w:tc>
          <w:tcPr>
            <w:tcW w:w="1355" w:type="dxa"/>
            <w:shd w:val="clear" w:color="auto" w:fill="auto"/>
          </w:tcPr>
          <w:p w:rsidR="002808E6" w:rsidRPr="002B24C2" w:rsidRDefault="0004249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2B24C2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2808E6" w:rsidRPr="002B24C2" w:rsidRDefault="002808E6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2808E6" w:rsidRPr="002B24C2" w:rsidRDefault="002808E6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2808E6" w:rsidRPr="002B24C2" w:rsidRDefault="00685AA9" w:rsidP="00B849C0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98(</w:t>
            </w:r>
            <w:r w:rsidR="00B849C0">
              <w:rPr>
                <w:b/>
                <w:spacing w:val="-8"/>
                <w:sz w:val="28"/>
                <w:szCs w:val="28"/>
              </w:rPr>
              <w:t>16</w:t>
            </w:r>
            <w:r w:rsidRPr="00685AA9">
              <w:rPr>
                <w:b/>
                <w:spacing w:val="-8"/>
                <w:sz w:val="28"/>
                <w:szCs w:val="28"/>
              </w:rPr>
              <w:t>).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D93CF2" w:rsidRPr="002B24C2">
              <w:rPr>
                <w:spacing w:val="-8"/>
                <w:sz w:val="28"/>
                <w:szCs w:val="28"/>
              </w:rPr>
              <w:t>№</w:t>
            </w:r>
            <w:r w:rsidR="009D5B1C" w:rsidRPr="00685AA9">
              <w:rPr>
                <w:spacing w:val="-8"/>
                <w:sz w:val="28"/>
                <w:szCs w:val="28"/>
              </w:rPr>
              <w:t>1</w:t>
            </w:r>
            <w:r w:rsidR="00666AEA">
              <w:rPr>
                <w:spacing w:val="-8"/>
                <w:sz w:val="28"/>
                <w:szCs w:val="28"/>
              </w:rPr>
              <w:t>0</w:t>
            </w:r>
            <w:r w:rsidR="002808E6" w:rsidRPr="002B24C2">
              <w:rPr>
                <w:spacing w:val="-8"/>
                <w:sz w:val="28"/>
                <w:szCs w:val="28"/>
              </w:rPr>
              <w:t xml:space="preserve">.Световые </w:t>
            </w:r>
            <w:r w:rsidR="00D93CF2" w:rsidRPr="002B24C2">
              <w:rPr>
                <w:spacing w:val="-8"/>
                <w:sz w:val="28"/>
                <w:szCs w:val="28"/>
              </w:rPr>
              <w:t xml:space="preserve"> волны </w:t>
            </w:r>
          </w:p>
        </w:tc>
        <w:tc>
          <w:tcPr>
            <w:tcW w:w="1418" w:type="dxa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(к1)</w:t>
            </w:r>
          </w:p>
        </w:tc>
        <w:tc>
          <w:tcPr>
            <w:tcW w:w="1355" w:type="dxa"/>
            <w:shd w:val="clear" w:color="auto" w:fill="auto"/>
          </w:tcPr>
          <w:p w:rsidR="002808E6" w:rsidRPr="00685AA9" w:rsidRDefault="0004249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85AA9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2808E6" w:rsidRPr="002B24C2" w:rsidRDefault="002808E6" w:rsidP="002808E6">
            <w:pPr>
              <w:rPr>
                <w:b/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2808E6" w:rsidRPr="002B24C2" w:rsidRDefault="002808E6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Самостоятельная работа</w:t>
            </w:r>
            <w:r w:rsidR="007C3A3E" w:rsidRPr="002B24C2">
              <w:rPr>
                <w:spacing w:val="-8"/>
                <w:sz w:val="28"/>
                <w:szCs w:val="28"/>
              </w:rPr>
              <w:t xml:space="preserve"> (реферат)</w:t>
            </w:r>
          </w:p>
          <w:p w:rsidR="002808E6" w:rsidRPr="002B24C2" w:rsidRDefault="002808E6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1.Глаз как оптическая система</w:t>
            </w:r>
          </w:p>
          <w:p w:rsidR="002808E6" w:rsidRPr="002B24C2" w:rsidRDefault="007C3A3E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2</w:t>
            </w:r>
            <w:r w:rsidR="002808E6" w:rsidRPr="002B24C2">
              <w:rPr>
                <w:spacing w:val="-8"/>
                <w:sz w:val="28"/>
                <w:szCs w:val="28"/>
              </w:rPr>
              <w:t>. Понятие о голографии</w:t>
            </w:r>
          </w:p>
          <w:p w:rsidR="002808E6" w:rsidRPr="002B24C2" w:rsidRDefault="007C3A3E" w:rsidP="007C3A3E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3</w:t>
            </w:r>
            <w:r w:rsidR="002808E6" w:rsidRPr="002B24C2">
              <w:rPr>
                <w:spacing w:val="-8"/>
                <w:sz w:val="28"/>
                <w:szCs w:val="28"/>
              </w:rPr>
              <w:t>. Ультрафиолетовое, инфракрасное, рентгеновское излучение.</w:t>
            </w:r>
          </w:p>
        </w:tc>
        <w:tc>
          <w:tcPr>
            <w:tcW w:w="1418" w:type="dxa"/>
          </w:tcPr>
          <w:p w:rsidR="002808E6" w:rsidRDefault="00CD7A0F" w:rsidP="00CD7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  <w:p w:rsidR="00CD7A0F" w:rsidRDefault="00CD7A0F" w:rsidP="00CD7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CD7A0F" w:rsidRDefault="00CD7A0F" w:rsidP="00CD7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CD7A0F" w:rsidRPr="002B24C2" w:rsidRDefault="00CD7A0F" w:rsidP="00CD7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shd w:val="clear" w:color="auto" w:fill="auto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2808E6" w:rsidRPr="002B24C2" w:rsidRDefault="00042496" w:rsidP="007D5324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 w:rsidR="007D5324">
              <w:rPr>
                <w:b/>
                <w:sz w:val="28"/>
                <w:szCs w:val="28"/>
              </w:rPr>
              <w:t xml:space="preserve"> 6</w:t>
            </w:r>
            <w:r w:rsidR="002808E6" w:rsidRPr="002B24C2">
              <w:rPr>
                <w:b/>
                <w:sz w:val="28"/>
                <w:szCs w:val="28"/>
              </w:rPr>
              <w:t xml:space="preserve">.  Элементы квантовой </w:t>
            </w:r>
            <w:r w:rsidR="002808E6" w:rsidRPr="002B24C2">
              <w:rPr>
                <w:b/>
                <w:sz w:val="28"/>
                <w:szCs w:val="28"/>
              </w:rPr>
              <w:lastRenderedPageBreak/>
              <w:t>физики</w:t>
            </w:r>
          </w:p>
        </w:tc>
        <w:tc>
          <w:tcPr>
            <w:tcW w:w="9989" w:type="dxa"/>
          </w:tcPr>
          <w:p w:rsidR="002808E6" w:rsidRPr="002B24C2" w:rsidRDefault="002808E6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2808E6" w:rsidRPr="002B24C2" w:rsidRDefault="007D5324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B849C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55" w:type="dxa"/>
            <w:shd w:val="clear" w:color="auto" w:fill="auto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2168" w:type="dxa"/>
            <w:vMerge w:val="restart"/>
          </w:tcPr>
          <w:p w:rsidR="002808E6" w:rsidRPr="002B24C2" w:rsidRDefault="002808E6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lastRenderedPageBreak/>
              <w:t xml:space="preserve"> Тема  </w:t>
            </w:r>
            <w:r w:rsidR="007D5324"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>.1.   Квантовая физика. Физика атома.</w:t>
            </w:r>
          </w:p>
          <w:p w:rsidR="002808E6" w:rsidRPr="002B24C2" w:rsidRDefault="002808E6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2808E6" w:rsidRPr="002B24C2" w:rsidRDefault="002808E6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2808E6" w:rsidRPr="002B24C2" w:rsidRDefault="002808E6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2808E6" w:rsidRPr="002B24C2" w:rsidRDefault="00685AA9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99(</w:t>
            </w:r>
            <w:r w:rsidR="00B849C0">
              <w:rPr>
                <w:b/>
                <w:spacing w:val="-8"/>
                <w:sz w:val="28"/>
                <w:szCs w:val="28"/>
              </w:rPr>
              <w:t>17</w:t>
            </w:r>
            <w:r w:rsidRPr="00685AA9">
              <w:rPr>
                <w:b/>
                <w:spacing w:val="-8"/>
                <w:sz w:val="28"/>
                <w:szCs w:val="28"/>
              </w:rPr>
              <w:t>).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EE3E2F" w:rsidRPr="002B24C2">
              <w:rPr>
                <w:spacing w:val="-8"/>
                <w:sz w:val="28"/>
                <w:szCs w:val="28"/>
              </w:rPr>
              <w:t>Квантовая гипотеза Планка.</w:t>
            </w:r>
            <w:r w:rsidR="002808E6" w:rsidRPr="002B24C2">
              <w:rPr>
                <w:spacing w:val="-8"/>
                <w:sz w:val="28"/>
                <w:szCs w:val="28"/>
              </w:rPr>
              <w:t xml:space="preserve"> Фотоны. Фотоэффект.</w:t>
            </w:r>
            <w:r w:rsidR="00B464BA" w:rsidRPr="002B24C2">
              <w:rPr>
                <w:spacing w:val="-8"/>
                <w:sz w:val="28"/>
                <w:szCs w:val="28"/>
              </w:rPr>
              <w:t xml:space="preserve"> Типы </w:t>
            </w:r>
            <w:r w:rsidR="007D5324">
              <w:rPr>
                <w:spacing w:val="-8"/>
                <w:sz w:val="28"/>
                <w:szCs w:val="28"/>
              </w:rPr>
              <w:t xml:space="preserve">   </w:t>
            </w:r>
            <w:r w:rsidR="00B464BA" w:rsidRPr="002B24C2">
              <w:rPr>
                <w:spacing w:val="-8"/>
                <w:sz w:val="28"/>
                <w:szCs w:val="28"/>
              </w:rPr>
              <w:t>фотоэлементов</w:t>
            </w:r>
          </w:p>
          <w:p w:rsidR="002808E6" w:rsidRPr="002B24C2" w:rsidRDefault="00685AA9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100-101(1</w:t>
            </w:r>
            <w:r w:rsidR="00B849C0">
              <w:rPr>
                <w:b/>
                <w:spacing w:val="-8"/>
                <w:sz w:val="28"/>
                <w:szCs w:val="28"/>
              </w:rPr>
              <w:t>8</w:t>
            </w:r>
            <w:r w:rsidRPr="00685AA9">
              <w:rPr>
                <w:b/>
                <w:spacing w:val="-8"/>
                <w:sz w:val="28"/>
                <w:szCs w:val="28"/>
              </w:rPr>
              <w:t>-</w:t>
            </w:r>
            <w:r w:rsidR="00B849C0">
              <w:rPr>
                <w:b/>
                <w:spacing w:val="-8"/>
                <w:sz w:val="28"/>
                <w:szCs w:val="28"/>
              </w:rPr>
              <w:t>19</w:t>
            </w:r>
            <w:r w:rsidRPr="00685AA9">
              <w:rPr>
                <w:b/>
                <w:spacing w:val="-8"/>
                <w:sz w:val="28"/>
                <w:szCs w:val="28"/>
              </w:rPr>
              <w:t>)</w:t>
            </w:r>
            <w:r w:rsidR="007D5324" w:rsidRPr="00685AA9">
              <w:rPr>
                <w:b/>
                <w:spacing w:val="-8"/>
                <w:sz w:val="28"/>
                <w:szCs w:val="28"/>
              </w:rPr>
              <w:t>.</w:t>
            </w:r>
            <w:r w:rsidR="00EE3E2F"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</w:t>
            </w:r>
            <w:r w:rsidR="002808E6" w:rsidRPr="002B24C2">
              <w:rPr>
                <w:spacing w:val="-8"/>
                <w:sz w:val="28"/>
                <w:szCs w:val="28"/>
              </w:rPr>
              <w:t>Ядерная модель атома. Опыты резерфорда.  Модель атома водорода по Бору. Квантовые генераторы.</w:t>
            </w:r>
          </w:p>
          <w:p w:rsidR="00112F90" w:rsidRPr="002B24C2" w:rsidRDefault="00685AA9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102(</w:t>
            </w:r>
            <w:r w:rsidR="00B849C0">
              <w:rPr>
                <w:b/>
                <w:spacing w:val="-8"/>
                <w:sz w:val="28"/>
                <w:szCs w:val="28"/>
              </w:rPr>
              <w:t>20</w:t>
            </w:r>
            <w:r w:rsidRPr="00685AA9">
              <w:rPr>
                <w:b/>
                <w:spacing w:val="-8"/>
                <w:sz w:val="28"/>
                <w:szCs w:val="28"/>
              </w:rPr>
              <w:t>)</w:t>
            </w:r>
            <w:r w:rsidR="002808E6" w:rsidRPr="00685AA9">
              <w:rPr>
                <w:b/>
                <w:spacing w:val="-8"/>
                <w:sz w:val="28"/>
                <w:szCs w:val="28"/>
              </w:rPr>
              <w:t>.</w:t>
            </w:r>
            <w:r w:rsidR="002808E6" w:rsidRPr="002B24C2">
              <w:rPr>
                <w:spacing w:val="-8"/>
                <w:sz w:val="28"/>
                <w:szCs w:val="28"/>
              </w:rPr>
              <w:t xml:space="preserve"> Естественная радиоактивность.</w:t>
            </w:r>
            <w:r w:rsidR="007D5324">
              <w:rPr>
                <w:spacing w:val="-8"/>
                <w:sz w:val="28"/>
                <w:szCs w:val="28"/>
              </w:rPr>
              <w:t xml:space="preserve"> </w:t>
            </w:r>
            <w:r w:rsidR="00112F90" w:rsidRPr="002B24C2">
              <w:rPr>
                <w:spacing w:val="-8"/>
                <w:sz w:val="28"/>
                <w:szCs w:val="28"/>
              </w:rPr>
              <w:t>способы наблюдения и регистрации заряженных частиц</w:t>
            </w:r>
          </w:p>
          <w:p w:rsidR="002808E6" w:rsidRPr="002B24C2" w:rsidRDefault="00685AA9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103(</w:t>
            </w:r>
            <w:r w:rsidR="00B849C0">
              <w:rPr>
                <w:b/>
                <w:spacing w:val="-8"/>
                <w:sz w:val="28"/>
                <w:szCs w:val="28"/>
              </w:rPr>
              <w:t>21</w:t>
            </w:r>
            <w:r w:rsidRPr="00685AA9">
              <w:rPr>
                <w:b/>
                <w:spacing w:val="-8"/>
                <w:sz w:val="28"/>
                <w:szCs w:val="28"/>
              </w:rPr>
              <w:t>)</w:t>
            </w:r>
            <w:r w:rsidR="007D5324" w:rsidRPr="00685AA9">
              <w:rPr>
                <w:b/>
                <w:spacing w:val="-8"/>
                <w:sz w:val="28"/>
                <w:szCs w:val="28"/>
              </w:rPr>
              <w:t>.</w:t>
            </w:r>
            <w:r w:rsidR="002808E6"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D93CF2" w:rsidRPr="002B24C2" w:rsidRDefault="00685AA9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104(</w:t>
            </w:r>
            <w:r w:rsidR="00B849C0">
              <w:rPr>
                <w:b/>
                <w:spacing w:val="-8"/>
                <w:sz w:val="28"/>
                <w:szCs w:val="28"/>
              </w:rPr>
              <w:t>22</w:t>
            </w:r>
            <w:r w:rsidRPr="00685AA9">
              <w:rPr>
                <w:b/>
                <w:spacing w:val="-8"/>
                <w:sz w:val="28"/>
                <w:szCs w:val="28"/>
              </w:rPr>
              <w:t>)</w:t>
            </w:r>
            <w:r w:rsidR="007D5324" w:rsidRPr="00685AA9">
              <w:rPr>
                <w:b/>
                <w:spacing w:val="-8"/>
                <w:sz w:val="28"/>
                <w:szCs w:val="28"/>
              </w:rPr>
              <w:t>.</w:t>
            </w:r>
            <w:r w:rsidR="002808E6" w:rsidRPr="002B24C2">
              <w:rPr>
                <w:spacing w:val="-8"/>
                <w:sz w:val="28"/>
                <w:szCs w:val="28"/>
              </w:rPr>
              <w:t xml:space="preserve"> </w:t>
            </w:r>
            <w:r w:rsidR="00D93CF2" w:rsidRPr="002B24C2">
              <w:rPr>
                <w:spacing w:val="-8"/>
                <w:sz w:val="28"/>
                <w:szCs w:val="28"/>
              </w:rPr>
              <w:t>Деление тяжелых ядер. Цепная ядерная реакция Управляемая цепная реакция. Ядерный реактор</w:t>
            </w:r>
          </w:p>
          <w:p w:rsidR="00D93CF2" w:rsidRPr="002B24C2" w:rsidRDefault="00685AA9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105(</w:t>
            </w:r>
            <w:r w:rsidR="00B849C0">
              <w:rPr>
                <w:b/>
                <w:spacing w:val="-8"/>
                <w:sz w:val="28"/>
                <w:szCs w:val="28"/>
              </w:rPr>
              <w:t>2</w:t>
            </w:r>
            <w:r w:rsidRPr="00685AA9">
              <w:rPr>
                <w:b/>
                <w:spacing w:val="-8"/>
                <w:sz w:val="28"/>
                <w:szCs w:val="28"/>
              </w:rPr>
              <w:t>3)</w:t>
            </w:r>
            <w:r w:rsidR="007D5324" w:rsidRPr="00685AA9">
              <w:rPr>
                <w:b/>
                <w:spacing w:val="-8"/>
                <w:sz w:val="28"/>
                <w:szCs w:val="28"/>
              </w:rPr>
              <w:t>.</w:t>
            </w:r>
            <w:r w:rsidR="00D93CF2"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  <w:p w:rsidR="00D93CF2" w:rsidRPr="002B24C2" w:rsidRDefault="00D93CF2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2808E6" w:rsidRPr="002B24C2" w:rsidRDefault="007D5324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shd w:val="clear" w:color="auto" w:fill="auto"/>
          </w:tcPr>
          <w:p w:rsidR="002808E6" w:rsidRPr="002B24C2" w:rsidRDefault="002808E6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D93CF2" w:rsidRPr="002B24C2" w:rsidRDefault="00D93CF2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93CF2" w:rsidRPr="002B24C2" w:rsidRDefault="00D93CF2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685AA9" w:rsidRDefault="00DC76FE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</w:t>
            </w:r>
            <w:r w:rsidR="00685AA9" w:rsidRPr="00685AA9">
              <w:rPr>
                <w:b/>
                <w:spacing w:val="-8"/>
                <w:sz w:val="28"/>
                <w:szCs w:val="28"/>
              </w:rPr>
              <w:t>106(</w:t>
            </w:r>
            <w:r w:rsidR="00B849C0">
              <w:rPr>
                <w:b/>
                <w:spacing w:val="-8"/>
                <w:sz w:val="28"/>
                <w:szCs w:val="28"/>
              </w:rPr>
              <w:t>24</w:t>
            </w:r>
            <w:r w:rsidR="00685AA9" w:rsidRPr="00685AA9">
              <w:rPr>
                <w:b/>
                <w:spacing w:val="-8"/>
                <w:sz w:val="28"/>
                <w:szCs w:val="28"/>
              </w:rPr>
              <w:t>).</w:t>
            </w:r>
            <w:r w:rsidR="00685AA9">
              <w:rPr>
                <w:spacing w:val="-8"/>
                <w:sz w:val="28"/>
                <w:szCs w:val="28"/>
              </w:rPr>
              <w:t xml:space="preserve"> 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 w:rsidR="0075633D">
              <w:rPr>
                <w:spacing w:val="-8"/>
                <w:sz w:val="28"/>
                <w:szCs w:val="28"/>
              </w:rPr>
              <w:t>19</w:t>
            </w:r>
            <w:r w:rsidR="00EE3E2F" w:rsidRPr="002B24C2">
              <w:rPr>
                <w:spacing w:val="-8"/>
                <w:sz w:val="28"/>
                <w:szCs w:val="28"/>
              </w:rPr>
              <w:t xml:space="preserve"> Фотоэффект</w:t>
            </w:r>
            <w:r w:rsidR="0075633D">
              <w:rPr>
                <w:spacing w:val="-8"/>
                <w:sz w:val="28"/>
                <w:szCs w:val="28"/>
              </w:rPr>
              <w:t xml:space="preserve">. </w:t>
            </w:r>
            <w:r w:rsidR="00EE3E2F" w:rsidRPr="002B24C2">
              <w:rPr>
                <w:spacing w:val="-8"/>
                <w:sz w:val="28"/>
                <w:szCs w:val="28"/>
              </w:rPr>
              <w:t xml:space="preserve">  Строение ядра</w:t>
            </w:r>
            <w:r w:rsidR="0075633D">
              <w:rPr>
                <w:spacing w:val="-8"/>
                <w:sz w:val="28"/>
                <w:szCs w:val="28"/>
              </w:rPr>
              <w:t xml:space="preserve">. </w:t>
            </w:r>
            <w:r w:rsidR="009D5B1C" w:rsidRPr="002B24C2">
              <w:rPr>
                <w:spacing w:val="-8"/>
                <w:sz w:val="28"/>
                <w:szCs w:val="28"/>
              </w:rPr>
              <w:t xml:space="preserve">  </w:t>
            </w:r>
          </w:p>
          <w:p w:rsidR="00EE3E2F" w:rsidRPr="002B24C2" w:rsidRDefault="00685AA9" w:rsidP="00D93CF2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10</w:t>
            </w:r>
            <w:r w:rsidR="00B849C0">
              <w:rPr>
                <w:b/>
                <w:spacing w:val="-8"/>
                <w:sz w:val="28"/>
                <w:szCs w:val="28"/>
              </w:rPr>
              <w:t>7</w:t>
            </w:r>
            <w:r w:rsidRPr="00685AA9">
              <w:rPr>
                <w:b/>
                <w:spacing w:val="-8"/>
                <w:sz w:val="28"/>
                <w:szCs w:val="28"/>
              </w:rPr>
              <w:t>(</w:t>
            </w:r>
            <w:r w:rsidR="004824A3">
              <w:rPr>
                <w:b/>
                <w:spacing w:val="-8"/>
                <w:sz w:val="28"/>
                <w:szCs w:val="28"/>
              </w:rPr>
              <w:t>25</w:t>
            </w:r>
            <w:r w:rsidRPr="00685AA9">
              <w:rPr>
                <w:b/>
                <w:spacing w:val="-8"/>
                <w:sz w:val="28"/>
                <w:szCs w:val="28"/>
              </w:rPr>
              <w:t>).</w:t>
            </w:r>
            <w:r>
              <w:rPr>
                <w:spacing w:val="-8"/>
                <w:sz w:val="28"/>
                <w:szCs w:val="28"/>
              </w:rPr>
              <w:t xml:space="preserve"> №</w:t>
            </w:r>
            <w:r w:rsidR="00625F21">
              <w:rPr>
                <w:spacing w:val="-8"/>
                <w:sz w:val="28"/>
                <w:szCs w:val="28"/>
              </w:rPr>
              <w:t>20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EE3E2F" w:rsidRPr="002B24C2">
              <w:rPr>
                <w:spacing w:val="-8"/>
                <w:sz w:val="28"/>
                <w:szCs w:val="28"/>
              </w:rPr>
              <w:t>Ядерные реакции</w:t>
            </w:r>
          </w:p>
          <w:p w:rsidR="00D93CF2" w:rsidRPr="002B24C2" w:rsidRDefault="00D93CF2" w:rsidP="00D93CF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93CF2" w:rsidRPr="002B24C2" w:rsidRDefault="00B464BA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       </w:t>
            </w:r>
            <w:r w:rsidR="00B849C0">
              <w:rPr>
                <w:bCs/>
                <w:sz w:val="28"/>
                <w:szCs w:val="28"/>
              </w:rPr>
              <w:t>2</w:t>
            </w:r>
            <w:r w:rsidR="00625F21">
              <w:rPr>
                <w:bCs/>
                <w:sz w:val="28"/>
                <w:szCs w:val="28"/>
              </w:rPr>
              <w:t>(пр2)</w:t>
            </w:r>
          </w:p>
        </w:tc>
        <w:tc>
          <w:tcPr>
            <w:tcW w:w="1355" w:type="dxa"/>
            <w:shd w:val="clear" w:color="auto" w:fill="auto"/>
          </w:tcPr>
          <w:p w:rsidR="00D93CF2" w:rsidRPr="002B24C2" w:rsidRDefault="00D93CF2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2168" w:type="dxa"/>
            <w:vMerge/>
          </w:tcPr>
          <w:p w:rsidR="00D93CF2" w:rsidRPr="002B24C2" w:rsidRDefault="00D93CF2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93CF2" w:rsidRPr="002B24C2" w:rsidRDefault="00D93CF2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D93CF2" w:rsidRPr="002B24C2" w:rsidRDefault="00685AA9" w:rsidP="004824A3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10</w:t>
            </w:r>
            <w:r w:rsidR="00B849C0">
              <w:rPr>
                <w:b/>
                <w:spacing w:val="-8"/>
                <w:sz w:val="28"/>
                <w:szCs w:val="28"/>
              </w:rPr>
              <w:t>8</w:t>
            </w:r>
            <w:r w:rsidRPr="00685AA9">
              <w:rPr>
                <w:b/>
                <w:spacing w:val="-8"/>
                <w:sz w:val="28"/>
                <w:szCs w:val="28"/>
              </w:rPr>
              <w:t>(</w:t>
            </w:r>
            <w:r w:rsidR="004824A3">
              <w:rPr>
                <w:b/>
                <w:spacing w:val="-8"/>
                <w:sz w:val="28"/>
                <w:szCs w:val="28"/>
              </w:rPr>
              <w:t>26</w:t>
            </w:r>
            <w:r w:rsidRPr="00685AA9">
              <w:rPr>
                <w:b/>
                <w:spacing w:val="-8"/>
                <w:sz w:val="28"/>
                <w:szCs w:val="28"/>
              </w:rPr>
              <w:t>).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="00D93CF2" w:rsidRPr="002B24C2">
              <w:rPr>
                <w:spacing w:val="-8"/>
                <w:sz w:val="28"/>
                <w:szCs w:val="28"/>
              </w:rPr>
              <w:t>№</w:t>
            </w:r>
            <w:r w:rsidR="009D5B1C" w:rsidRPr="002B24C2">
              <w:rPr>
                <w:spacing w:val="-8"/>
                <w:sz w:val="28"/>
                <w:szCs w:val="28"/>
              </w:rPr>
              <w:t>1</w:t>
            </w:r>
            <w:r w:rsidR="00666AEA">
              <w:rPr>
                <w:spacing w:val="-8"/>
                <w:sz w:val="28"/>
                <w:szCs w:val="28"/>
              </w:rPr>
              <w:t>1</w:t>
            </w:r>
            <w:r w:rsidR="00D93CF2" w:rsidRPr="002B24C2">
              <w:rPr>
                <w:spacing w:val="-8"/>
                <w:sz w:val="28"/>
                <w:szCs w:val="28"/>
              </w:rPr>
              <w:t>.Атомная физика</w:t>
            </w:r>
          </w:p>
        </w:tc>
        <w:tc>
          <w:tcPr>
            <w:tcW w:w="1418" w:type="dxa"/>
          </w:tcPr>
          <w:p w:rsidR="00D93CF2" w:rsidRPr="002B24C2" w:rsidRDefault="007D5324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(к1)</w:t>
            </w:r>
          </w:p>
        </w:tc>
        <w:tc>
          <w:tcPr>
            <w:tcW w:w="1355" w:type="dxa"/>
            <w:shd w:val="clear" w:color="auto" w:fill="auto"/>
          </w:tcPr>
          <w:p w:rsidR="00D93CF2" w:rsidRPr="002B24C2" w:rsidRDefault="00D93CF2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1415"/>
        </w:trPr>
        <w:tc>
          <w:tcPr>
            <w:tcW w:w="2168" w:type="dxa"/>
            <w:vMerge/>
          </w:tcPr>
          <w:p w:rsidR="00D93CF2" w:rsidRPr="002B24C2" w:rsidRDefault="00D93CF2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93CF2" w:rsidRPr="002B24C2" w:rsidRDefault="00D93CF2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Самостоятельная  работа: </w:t>
            </w:r>
          </w:p>
          <w:p w:rsidR="00B464BA" w:rsidRPr="002B24C2" w:rsidRDefault="00B464BA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1.Типы фотоэлементов.</w:t>
            </w:r>
            <w:r w:rsidR="00C161BD">
              <w:rPr>
                <w:spacing w:val="-8"/>
                <w:sz w:val="28"/>
                <w:szCs w:val="28"/>
              </w:rPr>
              <w:t xml:space="preserve"> </w:t>
            </w:r>
            <w:r w:rsidRPr="002B24C2">
              <w:rPr>
                <w:spacing w:val="-8"/>
                <w:sz w:val="28"/>
                <w:szCs w:val="28"/>
              </w:rPr>
              <w:t>конспект</w:t>
            </w:r>
          </w:p>
          <w:p w:rsidR="00D93CF2" w:rsidRPr="002B24C2" w:rsidRDefault="00CD7A0F" w:rsidP="00D93CF2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2</w:t>
            </w:r>
            <w:r w:rsidR="00B464BA" w:rsidRPr="002B24C2">
              <w:rPr>
                <w:spacing w:val="-8"/>
                <w:sz w:val="28"/>
                <w:szCs w:val="28"/>
              </w:rPr>
              <w:t>.Закон радиоактивного распада.</w:t>
            </w:r>
            <w:r w:rsidR="00C161BD">
              <w:rPr>
                <w:spacing w:val="-8"/>
                <w:sz w:val="28"/>
                <w:szCs w:val="28"/>
              </w:rPr>
              <w:t xml:space="preserve"> </w:t>
            </w:r>
            <w:r w:rsidR="00B464BA" w:rsidRPr="002B24C2">
              <w:rPr>
                <w:spacing w:val="-8"/>
                <w:sz w:val="28"/>
                <w:szCs w:val="28"/>
              </w:rPr>
              <w:t>реферат</w:t>
            </w:r>
          </w:p>
          <w:p w:rsidR="00D93CF2" w:rsidRPr="002B24C2" w:rsidRDefault="00CD7A0F" w:rsidP="0088665F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3</w:t>
            </w:r>
            <w:r w:rsidR="00B464BA" w:rsidRPr="002B24C2">
              <w:rPr>
                <w:spacing w:val="-8"/>
                <w:sz w:val="28"/>
                <w:szCs w:val="28"/>
              </w:rPr>
              <w:t>. Ядерные катастрофы. Охрана окружающей среды.</w:t>
            </w:r>
            <w:r w:rsidR="007C3A3E" w:rsidRPr="002B24C2">
              <w:rPr>
                <w:spacing w:val="-8"/>
                <w:sz w:val="28"/>
                <w:szCs w:val="28"/>
              </w:rPr>
              <w:t>. реферат.</w:t>
            </w:r>
          </w:p>
          <w:p w:rsidR="00D93CF2" w:rsidRPr="002B24C2" w:rsidRDefault="00D93CF2" w:rsidP="00D93CF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93CF2" w:rsidRPr="002B24C2" w:rsidRDefault="00CD7A0F" w:rsidP="00CD7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D93CF2" w:rsidRPr="002B24C2" w:rsidRDefault="00D93CF2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14E16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</w:tcPr>
          <w:p w:rsidR="00D93CF2" w:rsidRPr="002B24C2" w:rsidRDefault="00D93CF2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93CF2" w:rsidRPr="002B24C2" w:rsidRDefault="00D93CF2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D93CF2" w:rsidRPr="002B24C2" w:rsidRDefault="00D93CF2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D93CF2" w:rsidRPr="002B24C2" w:rsidRDefault="00D93CF2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Из них аудиторная</w:t>
            </w:r>
          </w:p>
          <w:p w:rsidR="00625F21" w:rsidRDefault="00D93CF2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 w:rsidR="00625F21">
              <w:rPr>
                <w:sz w:val="28"/>
                <w:szCs w:val="28"/>
              </w:rPr>
              <w:t xml:space="preserve">                 ЛПЗ</w:t>
            </w:r>
          </w:p>
          <w:p w:rsidR="00D93CF2" w:rsidRPr="002B24C2" w:rsidRDefault="00D93CF2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-                             </w:t>
            </w:r>
            <w:r w:rsidR="00625F21">
              <w:rPr>
                <w:sz w:val="28"/>
                <w:szCs w:val="28"/>
              </w:rPr>
              <w:t>из них</w:t>
            </w:r>
            <w:r w:rsidRPr="002B24C2">
              <w:rPr>
                <w:sz w:val="28"/>
                <w:szCs w:val="28"/>
              </w:rPr>
              <w:t xml:space="preserve"> контрольных работ</w:t>
            </w:r>
          </w:p>
          <w:p w:rsidR="00D93CF2" w:rsidRPr="002B24C2" w:rsidRDefault="00D93CF2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                         -    лабораторных работ</w:t>
            </w:r>
          </w:p>
          <w:p w:rsidR="00D93CF2" w:rsidRDefault="00625F21" w:rsidP="002808E6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5633D">
              <w:rPr>
                <w:sz w:val="28"/>
                <w:szCs w:val="28"/>
              </w:rPr>
              <w:t>рактических</w:t>
            </w:r>
            <w:r w:rsidR="00D93CF2" w:rsidRPr="002B24C2">
              <w:rPr>
                <w:sz w:val="28"/>
                <w:szCs w:val="28"/>
              </w:rPr>
              <w:t xml:space="preserve">                                                             </w:t>
            </w:r>
          </w:p>
          <w:p w:rsidR="0075633D" w:rsidRDefault="0075633D" w:rsidP="0075633D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 xml:space="preserve">                                                              Самостоятельная работа обучающегося</w:t>
            </w:r>
          </w:p>
          <w:p w:rsidR="0075633D" w:rsidRPr="002B24C2" w:rsidRDefault="0075633D" w:rsidP="002808E6">
            <w:pPr>
              <w:tabs>
                <w:tab w:val="left" w:pos="7116"/>
              </w:tabs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93CF2" w:rsidRPr="002B24C2" w:rsidRDefault="00D93CF2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93CF2" w:rsidRPr="002B24C2" w:rsidRDefault="005C629E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</w:t>
            </w:r>
            <w:r w:rsidR="0075633D">
              <w:rPr>
                <w:bCs/>
                <w:sz w:val="28"/>
                <w:szCs w:val="28"/>
              </w:rPr>
              <w:t>1</w:t>
            </w:r>
            <w:r w:rsidR="00625F21">
              <w:rPr>
                <w:bCs/>
                <w:sz w:val="28"/>
                <w:szCs w:val="28"/>
              </w:rPr>
              <w:t>62</w:t>
            </w:r>
          </w:p>
          <w:p w:rsidR="00575DDB" w:rsidRDefault="00575DDB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844C57">
              <w:rPr>
                <w:bCs/>
                <w:sz w:val="28"/>
                <w:szCs w:val="28"/>
              </w:rPr>
              <w:t>08</w:t>
            </w:r>
            <w:r w:rsidR="005C629E" w:rsidRPr="002B24C2">
              <w:rPr>
                <w:bCs/>
                <w:sz w:val="28"/>
                <w:szCs w:val="28"/>
              </w:rPr>
              <w:t xml:space="preserve"> </w:t>
            </w:r>
          </w:p>
          <w:p w:rsidR="00625F21" w:rsidRDefault="00625F2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  <w:p w:rsidR="00D93CF2" w:rsidRPr="002B24C2" w:rsidRDefault="009D5B1C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 w:rsidR="0075633D">
              <w:rPr>
                <w:bCs/>
                <w:sz w:val="28"/>
                <w:szCs w:val="28"/>
              </w:rPr>
              <w:t>1</w:t>
            </w:r>
          </w:p>
          <w:p w:rsidR="00D93CF2" w:rsidRDefault="009D5B1C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</w:t>
            </w:r>
            <w:r w:rsidR="0075633D">
              <w:rPr>
                <w:bCs/>
                <w:sz w:val="28"/>
                <w:szCs w:val="28"/>
              </w:rPr>
              <w:t>5</w:t>
            </w:r>
          </w:p>
          <w:p w:rsidR="0075633D" w:rsidRPr="002B24C2" w:rsidRDefault="00625F2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  <w:p w:rsidR="00D93CF2" w:rsidRPr="002B24C2" w:rsidRDefault="005C629E" w:rsidP="00844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 xml:space="preserve"> </w:t>
            </w:r>
            <w:r w:rsidR="00844C57">
              <w:rPr>
                <w:bCs/>
                <w:sz w:val="28"/>
                <w:szCs w:val="28"/>
              </w:rPr>
              <w:t>54</w:t>
            </w:r>
          </w:p>
        </w:tc>
        <w:tc>
          <w:tcPr>
            <w:tcW w:w="1355" w:type="dxa"/>
            <w:shd w:val="clear" w:color="auto" w:fill="auto"/>
          </w:tcPr>
          <w:p w:rsidR="00D93CF2" w:rsidRPr="002B24C2" w:rsidRDefault="00D93CF2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sz w:val="28"/>
          <w:szCs w:val="28"/>
        </w:rPr>
      </w:pPr>
    </w:p>
    <w:p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 w:rsidSect="009D7046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FF6AC7" w:rsidRPr="005C1794" w:rsidRDefault="00FF6AC7" w:rsidP="00E3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</w:t>
      </w:r>
      <w:r w:rsidR="00D116F9" w:rsidRPr="005C1794">
        <w:rPr>
          <w:b/>
          <w:caps/>
          <w:sz w:val="28"/>
          <w:szCs w:val="28"/>
        </w:rPr>
        <w:t>условия</w:t>
      </w:r>
      <w:r w:rsidRPr="005C1794">
        <w:rPr>
          <w:b/>
          <w:caps/>
          <w:sz w:val="28"/>
          <w:szCs w:val="28"/>
        </w:rPr>
        <w:t xml:space="preserve"> реализации</w:t>
      </w:r>
      <w:r w:rsidR="000A6417"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FF6AC7" w:rsidRPr="005C1794" w:rsidRDefault="006D110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2F118B">
        <w:rPr>
          <w:b/>
          <w:bCs/>
          <w:sz w:val="28"/>
          <w:szCs w:val="28"/>
        </w:rPr>
        <w:t>Требования к минимальному м</w:t>
      </w:r>
      <w:r w:rsidR="00FF6AC7" w:rsidRPr="005C1794">
        <w:rPr>
          <w:b/>
          <w:bCs/>
          <w:sz w:val="28"/>
          <w:szCs w:val="28"/>
        </w:rPr>
        <w:t>атериально-техническо</w:t>
      </w:r>
      <w:r w:rsidR="002F118B">
        <w:rPr>
          <w:b/>
          <w:bCs/>
          <w:sz w:val="28"/>
          <w:szCs w:val="28"/>
        </w:rPr>
        <w:t>му</w:t>
      </w:r>
      <w:r w:rsidR="00FF6AC7" w:rsidRPr="005C1794">
        <w:rPr>
          <w:b/>
          <w:bCs/>
          <w:sz w:val="28"/>
          <w:szCs w:val="28"/>
        </w:rPr>
        <w:t xml:space="preserve"> о</w:t>
      </w:r>
      <w:r w:rsidR="003E0FBC" w:rsidRPr="005C1794">
        <w:rPr>
          <w:b/>
          <w:bCs/>
          <w:sz w:val="28"/>
          <w:szCs w:val="28"/>
        </w:rPr>
        <w:t>беспечени</w:t>
      </w:r>
      <w:r w:rsidR="002F118B">
        <w:rPr>
          <w:b/>
          <w:bCs/>
          <w:sz w:val="28"/>
          <w:szCs w:val="28"/>
        </w:rPr>
        <w:t>ю</w:t>
      </w:r>
    </w:p>
    <w:p w:rsidR="00AD530B" w:rsidRPr="00AD530B" w:rsidRDefault="003F71F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 w:rsidR="000A6417"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="00AD530B" w:rsidRPr="00AD530B">
        <w:rPr>
          <w:sz w:val="28"/>
        </w:rPr>
        <w:t>и лаборатории</w:t>
      </w:r>
      <w:r w:rsidR="00B15A5F">
        <w:rPr>
          <w:sz w:val="28"/>
        </w:rPr>
        <w:t>.</w:t>
      </w:r>
    </w:p>
    <w:p w:rsidR="00B15A5F" w:rsidRDefault="00B15A5F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AD530B" w:rsidRPr="00984939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посадочные места по количеству обучающихся;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 w:rsidR="00650B38">
        <w:rPr>
          <w:bCs/>
          <w:sz w:val="28"/>
          <w:szCs w:val="28"/>
        </w:rPr>
        <w:t>.</w:t>
      </w:r>
    </w:p>
    <w:p w:rsid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AD530B" w:rsidRDefault="001720D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715030" w:rsidRPr="00715030" w:rsidRDefault="00715030" w:rsidP="00715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973FC5" w:rsidRPr="005C1794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164CB4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</w:t>
      </w:r>
      <w:r w:rsidR="008A6D9E" w:rsidRPr="00164CB4">
        <w:rPr>
          <w:b/>
          <w:sz w:val="28"/>
          <w:szCs w:val="28"/>
        </w:rPr>
        <w:t xml:space="preserve">нформационное обеспечение </w:t>
      </w:r>
      <w:r w:rsidRPr="00164CB4">
        <w:rPr>
          <w:b/>
          <w:sz w:val="28"/>
          <w:szCs w:val="28"/>
        </w:rPr>
        <w:t>обучения</w:t>
      </w:r>
    </w:p>
    <w:p w:rsidR="003F71F0" w:rsidRDefault="00FF6AC7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 w:rsidR="007C133B">
        <w:rPr>
          <w:b/>
          <w:bCs/>
          <w:sz w:val="28"/>
          <w:szCs w:val="28"/>
        </w:rPr>
        <w:t>ных изданий, Интернет-ресурсов.</w:t>
      </w: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7C133B" w:rsidRPr="00B51C3F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C133B" w:rsidRPr="007C133B" w:rsidRDefault="007C133B" w:rsidP="006F2C9A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Изд.центр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В.Ф. Дмитриева. Задачник по физике. М. Изд.центр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converted-space"/>
          <w:sz w:val="28"/>
          <w:szCs w:val="28"/>
        </w:rPr>
        <w:t>П.И.Самойленко, А.В.Сергеев .Сборник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М. Изд.центр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11658" w:rsidRPr="00711658" w:rsidRDefault="00711658" w:rsidP="007C133B">
      <w:pPr>
        <w:ind w:left="720"/>
        <w:jc w:val="both"/>
        <w:rPr>
          <w:rStyle w:val="apple-converted-space"/>
          <w:sz w:val="28"/>
          <w:szCs w:val="28"/>
        </w:rPr>
      </w:pPr>
    </w:p>
    <w:p w:rsidR="00E73B08" w:rsidRPr="00065C53" w:rsidRDefault="00E73B08" w:rsidP="004F36B2">
      <w:pPr>
        <w:ind w:left="720"/>
        <w:jc w:val="both"/>
        <w:rPr>
          <w:sz w:val="28"/>
          <w:szCs w:val="28"/>
        </w:rPr>
      </w:pPr>
    </w:p>
    <w:p w:rsidR="00B51C3F" w:rsidRDefault="00B51C3F" w:rsidP="00B51C3F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D012DE" w:rsidRPr="00B32336" w:rsidRDefault="00C064EB" w:rsidP="006F2C9A">
      <w:pPr>
        <w:pStyle w:val="af8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1" w:history="1">
        <w:r w:rsidR="00B32336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B32336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1F497D" w:themeColor="text2"/>
          <w:sz w:val="28"/>
          <w:szCs w:val="28"/>
          <w:shd w:val="clear" w:color="auto" w:fill="FFFFFF"/>
        </w:rPr>
        <w:t>Виртуальный репетитор по физике.</w:t>
      </w:r>
    </w:p>
    <w:p w:rsidR="00D012DE" w:rsidRPr="00D012DE" w:rsidRDefault="00C064EB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D012DE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B32336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065C53">
        <w:rPr>
          <w:rStyle w:val="a4"/>
          <w:b w:val="0"/>
          <w:color w:val="000000"/>
          <w:sz w:val="28"/>
          <w:szCs w:val="28"/>
          <w:shd w:val="clear" w:color="auto" w:fill="FFFFFF"/>
        </w:rPr>
        <w:t>Газета “1 сентября”: материалы по физике.</w:t>
      </w:r>
      <w:r w:rsidR="00B32336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B32336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B32336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D012DE" w:rsidRPr="00D012DE" w:rsidRDefault="00C064EB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D012DE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B32336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Физика: коллекция опытов</w:t>
      </w:r>
    </w:p>
    <w:p w:rsidR="00D012DE" w:rsidRPr="00D012DE" w:rsidRDefault="00C064EB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4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Тесты и задачи по термодинамике</w:t>
      </w:r>
      <w:r w:rsidR="00B32336">
        <w:rPr>
          <w:rStyle w:val="a4"/>
          <w:color w:val="000000"/>
          <w:sz w:val="22"/>
          <w:szCs w:val="22"/>
          <w:shd w:val="clear" w:color="auto" w:fill="FFFFFF"/>
        </w:rPr>
        <w:t>.</w:t>
      </w:r>
    </w:p>
    <w:p w:rsidR="00D012DE" w:rsidRPr="00B32336" w:rsidRDefault="00C064EB" w:rsidP="006F2C9A">
      <w:pPr>
        <w:pStyle w:val="af8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5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 и астрономия: виртуальный методический кабинет.</w:t>
      </w:r>
      <w:r w:rsidR="00B32336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B51C3F" w:rsidRPr="00B51C3F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B51C3F" w:rsidRPr="00B51C3F" w:rsidRDefault="00C064EB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http://www. 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simora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.ru</w:t>
        </w:r>
      </w:hyperlink>
      <w:r w:rsidR="00B51C3F" w:rsidRPr="00B51C3F">
        <w:rPr>
          <w:bCs/>
          <w:color w:val="000000"/>
          <w:sz w:val="28"/>
          <w:szCs w:val="28"/>
        </w:rPr>
        <w:t> - Конкурс-олимпиада</w:t>
      </w:r>
      <w:r w:rsidR="00914BA9">
        <w:rPr>
          <w:bCs/>
          <w:color w:val="000000"/>
          <w:sz w:val="28"/>
          <w:szCs w:val="28"/>
        </w:rPr>
        <w:t xml:space="preserve"> по физике</w:t>
      </w:r>
      <w:r w:rsidR="003505E1">
        <w:rPr>
          <w:bCs/>
          <w:color w:val="000000"/>
          <w:sz w:val="28"/>
          <w:szCs w:val="28"/>
        </w:rPr>
        <w:t>«Зубренок»</w:t>
      </w:r>
    </w:p>
    <w:p w:rsidR="00B51C3F" w:rsidRPr="003505E1" w:rsidRDefault="00C064EB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://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. 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minobr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ru</w:t>
        </w:r>
      </w:hyperlink>
      <w:r w:rsidR="00B51C3F" w:rsidRPr="003505E1">
        <w:rPr>
          <w:bCs/>
          <w:color w:val="000000"/>
          <w:sz w:val="28"/>
          <w:szCs w:val="28"/>
          <w:lang w:val="en-US"/>
        </w:rPr>
        <w:t> </w:t>
      </w:r>
      <w:r w:rsidR="00B51C3F" w:rsidRPr="003505E1">
        <w:rPr>
          <w:bCs/>
          <w:color w:val="000000"/>
          <w:sz w:val="28"/>
          <w:szCs w:val="28"/>
        </w:rPr>
        <w:t xml:space="preserve">- </w:t>
      </w:r>
      <w:r w:rsidR="003505E1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B51C3F" w:rsidRPr="00B51C3F" w:rsidRDefault="00B51C3F" w:rsidP="00914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3B08" w:rsidRDefault="00E73B08" w:rsidP="003F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11658" w:rsidRPr="007C133B" w:rsidRDefault="00711658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15A5F" w:rsidRPr="00E356AE" w:rsidRDefault="00B15A5F" w:rsidP="00EC4381">
      <w:pPr>
        <w:spacing w:before="180"/>
        <w:ind w:left="720"/>
        <w:jc w:val="both"/>
        <w:rPr>
          <w:sz w:val="28"/>
          <w:szCs w:val="28"/>
        </w:rPr>
      </w:pPr>
    </w:p>
    <w:p w:rsidR="005D342B" w:rsidRPr="005D342B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="00FF6AC7" w:rsidRPr="005D342B">
        <w:rPr>
          <w:b/>
          <w:caps/>
          <w:sz w:val="28"/>
          <w:szCs w:val="28"/>
        </w:rPr>
        <w:t xml:space="preserve">Контроль и оценка результатов </w:t>
      </w:r>
      <w:r w:rsidRPr="005D342B">
        <w:rPr>
          <w:b/>
          <w:caps/>
          <w:sz w:val="28"/>
          <w:szCs w:val="28"/>
        </w:rPr>
        <w:t xml:space="preserve">освоения </w:t>
      </w:r>
      <w:r w:rsidR="00946518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>Д</w:t>
      </w:r>
      <w:r w:rsidRPr="005D342B">
        <w:rPr>
          <w:b/>
          <w:caps/>
          <w:sz w:val="28"/>
          <w:szCs w:val="28"/>
        </w:rPr>
        <w:t>исциплины</w:t>
      </w:r>
    </w:p>
    <w:p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Контрольи оценка</w:t>
      </w:r>
      <w:r w:rsidRPr="005D342B">
        <w:rPr>
          <w:sz w:val="28"/>
          <w:szCs w:val="28"/>
        </w:rPr>
        <w:t xml:space="preserve"> результатов освоения </w:t>
      </w:r>
      <w:r w:rsidR="00946518"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преподавателемв процессе проведения </w:t>
      </w:r>
      <w:r w:rsidR="00742172"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r w:rsidR="00492935" w:rsidRPr="005D342B">
        <w:rPr>
          <w:sz w:val="28"/>
          <w:szCs w:val="28"/>
        </w:rPr>
        <w:t>обучающимися</w:t>
      </w:r>
      <w:r w:rsidRPr="005D342B">
        <w:rPr>
          <w:sz w:val="28"/>
          <w:szCs w:val="28"/>
        </w:rPr>
        <w:t>индивидуальных заданий.</w:t>
      </w:r>
    </w:p>
    <w:p w:rsidR="00814B45" w:rsidRPr="00814B45" w:rsidRDefault="00814B45" w:rsidP="00814B45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FF6AC7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B51C3F" w:rsidRDefault="00FF6AC7" w:rsidP="00FF6AC7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bCs/>
                <w:sz w:val="28"/>
                <w:szCs w:val="28"/>
              </w:rPr>
              <w:t xml:space="preserve">Результаты </w:t>
            </w:r>
            <w:r w:rsidR="00DF0403" w:rsidRPr="00B51C3F">
              <w:rPr>
                <w:b/>
                <w:bCs/>
                <w:sz w:val="28"/>
                <w:szCs w:val="28"/>
              </w:rPr>
              <w:t>обучения</w:t>
            </w:r>
          </w:p>
          <w:p w:rsidR="00FF6AC7" w:rsidRPr="00B51C3F" w:rsidRDefault="00FF6AC7" w:rsidP="00DF0403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bCs/>
                <w:sz w:val="28"/>
                <w:szCs w:val="28"/>
              </w:rPr>
              <w:t>(освоенные умения</w:t>
            </w:r>
            <w:r w:rsidR="005D342B" w:rsidRPr="00B51C3F">
              <w:rPr>
                <w:b/>
                <w:bCs/>
                <w:sz w:val="28"/>
                <w:szCs w:val="28"/>
              </w:rPr>
              <w:t>, усвоенные знания</w:t>
            </w:r>
            <w:r w:rsidRPr="00B51C3F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B51C3F" w:rsidRDefault="00F4731F" w:rsidP="00FF6AC7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sz w:val="28"/>
                <w:szCs w:val="28"/>
              </w:rPr>
              <w:t>Формы</w:t>
            </w:r>
            <w:r w:rsidR="00FF6AC7" w:rsidRPr="00B51C3F">
              <w:rPr>
                <w:b/>
                <w:sz w:val="28"/>
                <w:szCs w:val="28"/>
              </w:rPr>
              <w:t xml:space="preserve"> и метод</w:t>
            </w:r>
            <w:r w:rsidR="00F02DDE" w:rsidRPr="00B51C3F">
              <w:rPr>
                <w:b/>
                <w:sz w:val="28"/>
                <w:szCs w:val="28"/>
              </w:rPr>
              <w:t>ы</w:t>
            </w:r>
            <w:r w:rsidR="00CC1CCC" w:rsidRPr="00B51C3F">
              <w:rPr>
                <w:b/>
                <w:sz w:val="28"/>
                <w:szCs w:val="28"/>
              </w:rPr>
              <w:t xml:space="preserve">контроля и </w:t>
            </w:r>
            <w:r w:rsidR="00FF6AC7" w:rsidRPr="00B51C3F">
              <w:rPr>
                <w:b/>
                <w:sz w:val="28"/>
                <w:szCs w:val="28"/>
              </w:rPr>
              <w:t>оценки</w:t>
            </w:r>
            <w:r w:rsidR="003C5AF2" w:rsidRPr="00B51C3F">
              <w:rPr>
                <w:b/>
                <w:sz w:val="28"/>
                <w:szCs w:val="28"/>
              </w:rPr>
              <w:t xml:space="preserve"> результатов обучения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EE36A6">
            <w:pPr>
              <w:rPr>
                <w:b/>
                <w:bCs/>
                <w:sz w:val="28"/>
                <w:szCs w:val="28"/>
              </w:rPr>
            </w:pPr>
            <w:r w:rsidRPr="00602F33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DA5368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Cs/>
                <w:sz w:val="28"/>
                <w:szCs w:val="28"/>
              </w:rPr>
            </w:pPr>
            <w:r w:rsidRPr="00602F33">
              <w:rPr>
                <w:sz w:val="28"/>
                <w:szCs w:val="28"/>
              </w:rPr>
      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DA5368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Cs/>
                <w:sz w:val="28"/>
                <w:szCs w:val="28"/>
              </w:rPr>
            </w:pPr>
            <w:r w:rsidRPr="00602F33">
              <w:rPr>
                <w:sz w:val="28"/>
                <w:szCs w:val="28"/>
              </w:rPr>
      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DA5368" w:rsidRDefault="00EE36A6" w:rsidP="00EE36A6">
            <w:pPr>
              <w:tabs>
                <w:tab w:val="left" w:pos="655"/>
                <w:tab w:val="left" w:pos="862"/>
                <w:tab w:val="left" w:pos="1080"/>
                <w:tab w:val="left" w:pos="1800"/>
              </w:tabs>
              <w:jc w:val="both"/>
              <w:rPr>
                <w:bCs/>
                <w:sz w:val="28"/>
                <w:szCs w:val="28"/>
              </w:rPr>
            </w:pPr>
            <w:r w:rsidRPr="00602F33">
              <w:rPr>
                <w:sz w:val="28"/>
                <w:szCs w:val="28"/>
              </w:rPr>
      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602F33">
              <w:rPr>
                <w:sz w:val="28"/>
                <w:szCs w:val="28"/>
              </w:rPr>
              <w:t>вклад российских и зарубежных ученых, оказавших наибольшее влияние на развитие физики;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Устный опрос, </w:t>
            </w:r>
          </w:p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рефераты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EE36A6">
              <w:rPr>
                <w:b/>
                <w:sz w:val="28"/>
                <w:szCs w:val="28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rPr>
                <w:bCs/>
                <w:sz w:val="28"/>
                <w:szCs w:val="28"/>
              </w:rPr>
            </w:pP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EE36A6">
              <w:rPr>
                <w:sz w:val="28"/>
                <w:szCs w:val="28"/>
              </w:rPr>
              <w:t xml:space="preserve"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</w:t>
            </w:r>
          </w:p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EE36A6">
              <w:rPr>
                <w:sz w:val="28"/>
                <w:szCs w:val="28"/>
              </w:rPr>
              <w:t>электромагнитную индукцию, распространение электромагнитных волн;</w:t>
            </w:r>
          </w:p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EE36A6">
              <w:rPr>
                <w:sz w:val="28"/>
                <w:szCs w:val="28"/>
              </w:rPr>
              <w:t xml:space="preserve">волновые свойства света; излучение и поглощение света атомом; фотоэффект; </w:t>
            </w:r>
            <w:r w:rsidRPr="00602F33">
              <w:rPr>
                <w:sz w:val="28"/>
                <w:szCs w:val="28"/>
              </w:rPr>
              <w:t>отличать гипотезы от научных теорий;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Устный опрос, подготовка сообщений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делать выводы на основе экспериментальных данных;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Лабораторная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</w:t>
            </w:r>
            <w:r w:rsidRPr="00B51C3F">
              <w:rPr>
                <w:bCs/>
                <w:sz w:val="28"/>
                <w:szCs w:val="28"/>
              </w:rPr>
              <w:t xml:space="preserve"> работа, 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</w:t>
            </w:r>
            <w:r w:rsidRPr="00B51C3F">
              <w:rPr>
                <w:bCs/>
                <w:sz w:val="28"/>
                <w:szCs w:val="28"/>
              </w:rPr>
              <w:t xml:space="preserve"> работа</w:t>
            </w:r>
            <w:r>
              <w:rPr>
                <w:bCs/>
                <w:sz w:val="28"/>
                <w:szCs w:val="28"/>
              </w:rPr>
              <w:t>,</w:t>
            </w:r>
          </w:p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 w:rsidRPr="00B51C3F">
              <w:rPr>
                <w:bCs/>
                <w:sz w:val="28"/>
                <w:szCs w:val="28"/>
              </w:rPr>
              <w:t xml:space="preserve">самостоятельная работа  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воспринимать и на основе полученных знаний самостоятельно оценивать информацию, содержащуюся в сообщениях СМИ,  Интернете, научно-популярных статьях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Рефераты, подготовка сообщений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знания для решения физических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Практическая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определять характер физического процесса по графику, таблице, формуле;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Практическая работа, устный опрос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измерятьряд физических величин, представляя результаты измерений с учетом их погрешностей;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Практическая, лабораторная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925A5B" w:rsidRDefault="00EE36A6" w:rsidP="00925A5B">
            <w:pPr>
              <w:rPr>
                <w:b/>
                <w:bCs/>
                <w:sz w:val="28"/>
                <w:szCs w:val="28"/>
              </w:rPr>
            </w:pPr>
            <w:r w:rsidRPr="00925A5B">
              <w:rPr>
                <w:b/>
                <w:bCs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925A5B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Лабораторная работа, фронтальная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925A5B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оценки влияния на организм человека и другие организмы загрязнения окружающей среды;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Лабораторная работа, групповая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рационального природопользования и защиты окружающей среды.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Тестирование индивидуальное </w:t>
            </w:r>
          </w:p>
        </w:tc>
      </w:tr>
    </w:tbl>
    <w:p w:rsidR="00E017A3" w:rsidRDefault="00E017A3" w:rsidP="0013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017A3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4A3" w:rsidRDefault="004824A3">
      <w:r>
        <w:separator/>
      </w:r>
    </w:p>
  </w:endnote>
  <w:endnote w:type="continuationSeparator" w:id="0">
    <w:p w:rsidR="004824A3" w:rsidRDefault="0048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4A3" w:rsidRDefault="004824A3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824A3" w:rsidRDefault="004824A3" w:rsidP="00C633FB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4A3" w:rsidRDefault="004824A3" w:rsidP="00E30AA6">
    <w:pPr>
      <w:pStyle w:val="af"/>
      <w:framePr w:wrap="around" w:vAnchor="text" w:hAnchor="page" w:x="5431" w:y="168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064EB">
      <w:rPr>
        <w:rStyle w:val="af0"/>
        <w:noProof/>
      </w:rPr>
      <w:t>12</w:t>
    </w:r>
    <w:r>
      <w:rPr>
        <w:rStyle w:val="af0"/>
      </w:rPr>
      <w:fldChar w:fldCharType="end"/>
    </w:r>
  </w:p>
  <w:p w:rsidR="004824A3" w:rsidRDefault="004824A3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4A3" w:rsidRDefault="004824A3">
      <w:r>
        <w:separator/>
      </w:r>
    </w:p>
  </w:footnote>
  <w:footnote w:type="continuationSeparator" w:id="0">
    <w:p w:rsidR="004824A3" w:rsidRDefault="00482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6D3A"/>
    <w:rsid w:val="000072A5"/>
    <w:rsid w:val="00010B1D"/>
    <w:rsid w:val="00013A54"/>
    <w:rsid w:val="0001493D"/>
    <w:rsid w:val="00016675"/>
    <w:rsid w:val="00024DE4"/>
    <w:rsid w:val="000257D0"/>
    <w:rsid w:val="000276E1"/>
    <w:rsid w:val="00030102"/>
    <w:rsid w:val="0003105B"/>
    <w:rsid w:val="00031360"/>
    <w:rsid w:val="00033BD9"/>
    <w:rsid w:val="00035124"/>
    <w:rsid w:val="0003516A"/>
    <w:rsid w:val="000356BF"/>
    <w:rsid w:val="00035B35"/>
    <w:rsid w:val="00040E09"/>
    <w:rsid w:val="0004133E"/>
    <w:rsid w:val="00042496"/>
    <w:rsid w:val="000458A4"/>
    <w:rsid w:val="00046EC5"/>
    <w:rsid w:val="0004786A"/>
    <w:rsid w:val="00052A45"/>
    <w:rsid w:val="0005406D"/>
    <w:rsid w:val="00054441"/>
    <w:rsid w:val="00057A37"/>
    <w:rsid w:val="00057BD2"/>
    <w:rsid w:val="00060370"/>
    <w:rsid w:val="00060D13"/>
    <w:rsid w:val="00064D79"/>
    <w:rsid w:val="00065C53"/>
    <w:rsid w:val="000720C7"/>
    <w:rsid w:val="0007474F"/>
    <w:rsid w:val="00074CF0"/>
    <w:rsid w:val="00077E6E"/>
    <w:rsid w:val="0008446C"/>
    <w:rsid w:val="000929DA"/>
    <w:rsid w:val="000948D6"/>
    <w:rsid w:val="00095FB9"/>
    <w:rsid w:val="00096C3D"/>
    <w:rsid w:val="000A0682"/>
    <w:rsid w:val="000A0AC3"/>
    <w:rsid w:val="000A0EC9"/>
    <w:rsid w:val="000A28F1"/>
    <w:rsid w:val="000A3C9C"/>
    <w:rsid w:val="000A43A1"/>
    <w:rsid w:val="000A6417"/>
    <w:rsid w:val="000B0B28"/>
    <w:rsid w:val="000B5721"/>
    <w:rsid w:val="000B7686"/>
    <w:rsid w:val="000C55EE"/>
    <w:rsid w:val="000C5D3A"/>
    <w:rsid w:val="000C611B"/>
    <w:rsid w:val="000D0628"/>
    <w:rsid w:val="000D3341"/>
    <w:rsid w:val="000D5CDF"/>
    <w:rsid w:val="000E0A67"/>
    <w:rsid w:val="000E3F39"/>
    <w:rsid w:val="000E7389"/>
    <w:rsid w:val="000F1E74"/>
    <w:rsid w:val="000F1EEF"/>
    <w:rsid w:val="000F370D"/>
    <w:rsid w:val="000F52CC"/>
    <w:rsid w:val="000F639C"/>
    <w:rsid w:val="000F6B40"/>
    <w:rsid w:val="000F7263"/>
    <w:rsid w:val="000F74B1"/>
    <w:rsid w:val="00103B9F"/>
    <w:rsid w:val="00105BE9"/>
    <w:rsid w:val="00106480"/>
    <w:rsid w:val="0011104E"/>
    <w:rsid w:val="00111E74"/>
    <w:rsid w:val="00112F90"/>
    <w:rsid w:val="0011375E"/>
    <w:rsid w:val="00115580"/>
    <w:rsid w:val="0012042F"/>
    <w:rsid w:val="00127BA0"/>
    <w:rsid w:val="0013719F"/>
    <w:rsid w:val="00137EA8"/>
    <w:rsid w:val="0014002F"/>
    <w:rsid w:val="0014522E"/>
    <w:rsid w:val="001522CE"/>
    <w:rsid w:val="00155DB6"/>
    <w:rsid w:val="001643A3"/>
    <w:rsid w:val="00164CB4"/>
    <w:rsid w:val="00164D97"/>
    <w:rsid w:val="00166CBB"/>
    <w:rsid w:val="001720D0"/>
    <w:rsid w:val="001725A1"/>
    <w:rsid w:val="00173564"/>
    <w:rsid w:val="001804CB"/>
    <w:rsid w:val="00180E0D"/>
    <w:rsid w:val="00183725"/>
    <w:rsid w:val="001860AC"/>
    <w:rsid w:val="00192755"/>
    <w:rsid w:val="00192B0F"/>
    <w:rsid w:val="00194383"/>
    <w:rsid w:val="001A14F3"/>
    <w:rsid w:val="001A51A0"/>
    <w:rsid w:val="001A6FB8"/>
    <w:rsid w:val="001B26F1"/>
    <w:rsid w:val="001B40C3"/>
    <w:rsid w:val="001B5F38"/>
    <w:rsid w:val="001B737B"/>
    <w:rsid w:val="001C1247"/>
    <w:rsid w:val="001C4944"/>
    <w:rsid w:val="001D0E7B"/>
    <w:rsid w:val="001D2214"/>
    <w:rsid w:val="001D22E2"/>
    <w:rsid w:val="001E227C"/>
    <w:rsid w:val="001E3263"/>
    <w:rsid w:val="001F6E89"/>
    <w:rsid w:val="001F74F2"/>
    <w:rsid w:val="00202036"/>
    <w:rsid w:val="00206C48"/>
    <w:rsid w:val="002121E0"/>
    <w:rsid w:val="002128C1"/>
    <w:rsid w:val="00216533"/>
    <w:rsid w:val="00220E9B"/>
    <w:rsid w:val="00222277"/>
    <w:rsid w:val="0022405D"/>
    <w:rsid w:val="002241F5"/>
    <w:rsid w:val="00245E32"/>
    <w:rsid w:val="00254927"/>
    <w:rsid w:val="002560EA"/>
    <w:rsid w:val="0026317F"/>
    <w:rsid w:val="00265AFD"/>
    <w:rsid w:val="00271B0B"/>
    <w:rsid w:val="00272846"/>
    <w:rsid w:val="00273CF6"/>
    <w:rsid w:val="002808E6"/>
    <w:rsid w:val="0028154D"/>
    <w:rsid w:val="002830A1"/>
    <w:rsid w:val="002839E5"/>
    <w:rsid w:val="00295AFA"/>
    <w:rsid w:val="00297605"/>
    <w:rsid w:val="002A118F"/>
    <w:rsid w:val="002A1CA9"/>
    <w:rsid w:val="002A5828"/>
    <w:rsid w:val="002A6050"/>
    <w:rsid w:val="002B24C2"/>
    <w:rsid w:val="002B4C5E"/>
    <w:rsid w:val="002C7027"/>
    <w:rsid w:val="002D0793"/>
    <w:rsid w:val="002D2ED0"/>
    <w:rsid w:val="002D6933"/>
    <w:rsid w:val="002E50B9"/>
    <w:rsid w:val="002E62A2"/>
    <w:rsid w:val="002F07E2"/>
    <w:rsid w:val="002F10F6"/>
    <w:rsid w:val="002F118B"/>
    <w:rsid w:val="002F3939"/>
    <w:rsid w:val="002F4EEA"/>
    <w:rsid w:val="003029BA"/>
    <w:rsid w:val="00307049"/>
    <w:rsid w:val="00311F2C"/>
    <w:rsid w:val="003142AC"/>
    <w:rsid w:val="00314B5F"/>
    <w:rsid w:val="00325A24"/>
    <w:rsid w:val="003275AB"/>
    <w:rsid w:val="003302CD"/>
    <w:rsid w:val="0033275E"/>
    <w:rsid w:val="00335812"/>
    <w:rsid w:val="0033677B"/>
    <w:rsid w:val="003433EF"/>
    <w:rsid w:val="003505E1"/>
    <w:rsid w:val="003509A1"/>
    <w:rsid w:val="00363900"/>
    <w:rsid w:val="00364065"/>
    <w:rsid w:val="003648A6"/>
    <w:rsid w:val="00376E5E"/>
    <w:rsid w:val="003776B9"/>
    <w:rsid w:val="00380D73"/>
    <w:rsid w:val="00390039"/>
    <w:rsid w:val="00393140"/>
    <w:rsid w:val="00395AAD"/>
    <w:rsid w:val="003A11E3"/>
    <w:rsid w:val="003B1C1A"/>
    <w:rsid w:val="003B2B6F"/>
    <w:rsid w:val="003B4236"/>
    <w:rsid w:val="003B4B9E"/>
    <w:rsid w:val="003B4EDB"/>
    <w:rsid w:val="003C5AF2"/>
    <w:rsid w:val="003C789C"/>
    <w:rsid w:val="003D13CC"/>
    <w:rsid w:val="003D341E"/>
    <w:rsid w:val="003E0650"/>
    <w:rsid w:val="003E0FBC"/>
    <w:rsid w:val="003E2A15"/>
    <w:rsid w:val="003E5F98"/>
    <w:rsid w:val="003F350D"/>
    <w:rsid w:val="003F71F0"/>
    <w:rsid w:val="00400B14"/>
    <w:rsid w:val="00402867"/>
    <w:rsid w:val="00402FAB"/>
    <w:rsid w:val="00402FB4"/>
    <w:rsid w:val="004058DD"/>
    <w:rsid w:val="00405FF7"/>
    <w:rsid w:val="00413CED"/>
    <w:rsid w:val="00413F18"/>
    <w:rsid w:val="00414E16"/>
    <w:rsid w:val="0042381A"/>
    <w:rsid w:val="0042716E"/>
    <w:rsid w:val="004502CD"/>
    <w:rsid w:val="00451CE7"/>
    <w:rsid w:val="00455FED"/>
    <w:rsid w:val="00460933"/>
    <w:rsid w:val="00463EFB"/>
    <w:rsid w:val="004645DA"/>
    <w:rsid w:val="00464AA5"/>
    <w:rsid w:val="00470413"/>
    <w:rsid w:val="004759F0"/>
    <w:rsid w:val="00480D6F"/>
    <w:rsid w:val="00481723"/>
    <w:rsid w:val="00481D2D"/>
    <w:rsid w:val="00481EAE"/>
    <w:rsid w:val="004824A3"/>
    <w:rsid w:val="00484102"/>
    <w:rsid w:val="0049131C"/>
    <w:rsid w:val="0049248F"/>
    <w:rsid w:val="00492935"/>
    <w:rsid w:val="00492BE6"/>
    <w:rsid w:val="00494500"/>
    <w:rsid w:val="00494E88"/>
    <w:rsid w:val="004959F8"/>
    <w:rsid w:val="004A0E22"/>
    <w:rsid w:val="004A108C"/>
    <w:rsid w:val="004A3AC0"/>
    <w:rsid w:val="004A42E1"/>
    <w:rsid w:val="004A459E"/>
    <w:rsid w:val="004B01BC"/>
    <w:rsid w:val="004B6348"/>
    <w:rsid w:val="004B7563"/>
    <w:rsid w:val="004C35A6"/>
    <w:rsid w:val="004C3D21"/>
    <w:rsid w:val="004C3F37"/>
    <w:rsid w:val="004C79A1"/>
    <w:rsid w:val="004D3066"/>
    <w:rsid w:val="004D5A17"/>
    <w:rsid w:val="004E2076"/>
    <w:rsid w:val="004E2CCE"/>
    <w:rsid w:val="004E56FE"/>
    <w:rsid w:val="004E615E"/>
    <w:rsid w:val="004F36B2"/>
    <w:rsid w:val="004F5451"/>
    <w:rsid w:val="004F69AC"/>
    <w:rsid w:val="004F7051"/>
    <w:rsid w:val="005040D8"/>
    <w:rsid w:val="005052EA"/>
    <w:rsid w:val="00510449"/>
    <w:rsid w:val="00512333"/>
    <w:rsid w:val="00520393"/>
    <w:rsid w:val="00520784"/>
    <w:rsid w:val="00531020"/>
    <w:rsid w:val="005360BB"/>
    <w:rsid w:val="00537645"/>
    <w:rsid w:val="00540B50"/>
    <w:rsid w:val="00550F14"/>
    <w:rsid w:val="0055277F"/>
    <w:rsid w:val="00560647"/>
    <w:rsid w:val="005627CD"/>
    <w:rsid w:val="00575DDB"/>
    <w:rsid w:val="005769EB"/>
    <w:rsid w:val="00582B1E"/>
    <w:rsid w:val="0058449B"/>
    <w:rsid w:val="00586B54"/>
    <w:rsid w:val="00590A01"/>
    <w:rsid w:val="0059400E"/>
    <w:rsid w:val="0059554C"/>
    <w:rsid w:val="005A633B"/>
    <w:rsid w:val="005A6D17"/>
    <w:rsid w:val="005B07BA"/>
    <w:rsid w:val="005B0CD2"/>
    <w:rsid w:val="005B1AAB"/>
    <w:rsid w:val="005B1C59"/>
    <w:rsid w:val="005B1CFA"/>
    <w:rsid w:val="005B2AF9"/>
    <w:rsid w:val="005B5F6C"/>
    <w:rsid w:val="005B643A"/>
    <w:rsid w:val="005B7FEC"/>
    <w:rsid w:val="005C1794"/>
    <w:rsid w:val="005C18EA"/>
    <w:rsid w:val="005C4286"/>
    <w:rsid w:val="005C5ADA"/>
    <w:rsid w:val="005C629E"/>
    <w:rsid w:val="005C63AE"/>
    <w:rsid w:val="005D09B7"/>
    <w:rsid w:val="005D1E96"/>
    <w:rsid w:val="005D342B"/>
    <w:rsid w:val="005E386D"/>
    <w:rsid w:val="005E55C8"/>
    <w:rsid w:val="005E6D80"/>
    <w:rsid w:val="005F11D7"/>
    <w:rsid w:val="005F2A77"/>
    <w:rsid w:val="00600369"/>
    <w:rsid w:val="00602F33"/>
    <w:rsid w:val="00604263"/>
    <w:rsid w:val="00604FCE"/>
    <w:rsid w:val="00620DBD"/>
    <w:rsid w:val="00620E82"/>
    <w:rsid w:val="00621D35"/>
    <w:rsid w:val="00624C6B"/>
    <w:rsid w:val="006254FB"/>
    <w:rsid w:val="00625F21"/>
    <w:rsid w:val="00627E4F"/>
    <w:rsid w:val="00631A3E"/>
    <w:rsid w:val="00631C7F"/>
    <w:rsid w:val="006320D4"/>
    <w:rsid w:val="00636655"/>
    <w:rsid w:val="00643686"/>
    <w:rsid w:val="00643726"/>
    <w:rsid w:val="00650B38"/>
    <w:rsid w:val="00651F15"/>
    <w:rsid w:val="00652D95"/>
    <w:rsid w:val="00653433"/>
    <w:rsid w:val="00654131"/>
    <w:rsid w:val="006562AD"/>
    <w:rsid w:val="006566F9"/>
    <w:rsid w:val="006567DA"/>
    <w:rsid w:val="006657A3"/>
    <w:rsid w:val="006662C9"/>
    <w:rsid w:val="00666AEA"/>
    <w:rsid w:val="00672EAB"/>
    <w:rsid w:val="00672F45"/>
    <w:rsid w:val="00681DAD"/>
    <w:rsid w:val="00685AA9"/>
    <w:rsid w:val="0068607D"/>
    <w:rsid w:val="006876E5"/>
    <w:rsid w:val="0069532B"/>
    <w:rsid w:val="006966F5"/>
    <w:rsid w:val="0069693D"/>
    <w:rsid w:val="006A3648"/>
    <w:rsid w:val="006A5323"/>
    <w:rsid w:val="006A7F0B"/>
    <w:rsid w:val="006B1DA6"/>
    <w:rsid w:val="006B2CFC"/>
    <w:rsid w:val="006B47B1"/>
    <w:rsid w:val="006B6A80"/>
    <w:rsid w:val="006C558E"/>
    <w:rsid w:val="006C5CB8"/>
    <w:rsid w:val="006D1102"/>
    <w:rsid w:val="006D77E1"/>
    <w:rsid w:val="006E58D4"/>
    <w:rsid w:val="006F2C9A"/>
    <w:rsid w:val="006F5F64"/>
    <w:rsid w:val="006F73C1"/>
    <w:rsid w:val="00701899"/>
    <w:rsid w:val="007041B2"/>
    <w:rsid w:val="00704B7E"/>
    <w:rsid w:val="00711658"/>
    <w:rsid w:val="00712F2D"/>
    <w:rsid w:val="00715030"/>
    <w:rsid w:val="0071553F"/>
    <w:rsid w:val="00720442"/>
    <w:rsid w:val="0072180C"/>
    <w:rsid w:val="00730538"/>
    <w:rsid w:val="0073213B"/>
    <w:rsid w:val="00735E94"/>
    <w:rsid w:val="00741866"/>
    <w:rsid w:val="00742172"/>
    <w:rsid w:val="00745BEC"/>
    <w:rsid w:val="00746612"/>
    <w:rsid w:val="00747E9E"/>
    <w:rsid w:val="0075633D"/>
    <w:rsid w:val="0076048B"/>
    <w:rsid w:val="00762D58"/>
    <w:rsid w:val="00766D26"/>
    <w:rsid w:val="007710FD"/>
    <w:rsid w:val="007751DC"/>
    <w:rsid w:val="00776962"/>
    <w:rsid w:val="00780509"/>
    <w:rsid w:val="0078407B"/>
    <w:rsid w:val="007920DA"/>
    <w:rsid w:val="00793311"/>
    <w:rsid w:val="00795791"/>
    <w:rsid w:val="00797834"/>
    <w:rsid w:val="007A280A"/>
    <w:rsid w:val="007A4E7C"/>
    <w:rsid w:val="007A7067"/>
    <w:rsid w:val="007A7C41"/>
    <w:rsid w:val="007B4BB0"/>
    <w:rsid w:val="007B579D"/>
    <w:rsid w:val="007C0912"/>
    <w:rsid w:val="007C133B"/>
    <w:rsid w:val="007C1960"/>
    <w:rsid w:val="007C3A3E"/>
    <w:rsid w:val="007C43D2"/>
    <w:rsid w:val="007D5324"/>
    <w:rsid w:val="007E1A3D"/>
    <w:rsid w:val="007E2272"/>
    <w:rsid w:val="007E30AF"/>
    <w:rsid w:val="007E4452"/>
    <w:rsid w:val="007E587B"/>
    <w:rsid w:val="007F174B"/>
    <w:rsid w:val="007F69AE"/>
    <w:rsid w:val="00812E76"/>
    <w:rsid w:val="008147E2"/>
    <w:rsid w:val="00814B45"/>
    <w:rsid w:val="00816ABF"/>
    <w:rsid w:val="00822BD2"/>
    <w:rsid w:val="00830E38"/>
    <w:rsid w:val="008435E4"/>
    <w:rsid w:val="008442B0"/>
    <w:rsid w:val="00844C57"/>
    <w:rsid w:val="0084689D"/>
    <w:rsid w:val="00846C4A"/>
    <w:rsid w:val="00847C99"/>
    <w:rsid w:val="00863303"/>
    <w:rsid w:val="00867101"/>
    <w:rsid w:val="008706C0"/>
    <w:rsid w:val="00873FF6"/>
    <w:rsid w:val="00875819"/>
    <w:rsid w:val="0088183D"/>
    <w:rsid w:val="0088665F"/>
    <w:rsid w:val="00890403"/>
    <w:rsid w:val="0089155D"/>
    <w:rsid w:val="008A141F"/>
    <w:rsid w:val="008A3005"/>
    <w:rsid w:val="008A4ACD"/>
    <w:rsid w:val="008A6D9E"/>
    <w:rsid w:val="008B13D1"/>
    <w:rsid w:val="008B3081"/>
    <w:rsid w:val="008B4F42"/>
    <w:rsid w:val="008B6AFC"/>
    <w:rsid w:val="008C18FA"/>
    <w:rsid w:val="008D1B03"/>
    <w:rsid w:val="008D6067"/>
    <w:rsid w:val="008E2112"/>
    <w:rsid w:val="008E6789"/>
    <w:rsid w:val="008E76E6"/>
    <w:rsid w:val="008F61DA"/>
    <w:rsid w:val="009004D0"/>
    <w:rsid w:val="009010E2"/>
    <w:rsid w:val="00903088"/>
    <w:rsid w:val="009111B2"/>
    <w:rsid w:val="00914BA9"/>
    <w:rsid w:val="00921902"/>
    <w:rsid w:val="009246DB"/>
    <w:rsid w:val="00925A5B"/>
    <w:rsid w:val="00934257"/>
    <w:rsid w:val="00935482"/>
    <w:rsid w:val="0093611C"/>
    <w:rsid w:val="00936EFF"/>
    <w:rsid w:val="009452AA"/>
    <w:rsid w:val="00946518"/>
    <w:rsid w:val="00957766"/>
    <w:rsid w:val="00962CF9"/>
    <w:rsid w:val="00963770"/>
    <w:rsid w:val="00964095"/>
    <w:rsid w:val="00966270"/>
    <w:rsid w:val="009710D7"/>
    <w:rsid w:val="00973FC5"/>
    <w:rsid w:val="00977D8A"/>
    <w:rsid w:val="009939C2"/>
    <w:rsid w:val="009B059F"/>
    <w:rsid w:val="009B2653"/>
    <w:rsid w:val="009B36B7"/>
    <w:rsid w:val="009B3A26"/>
    <w:rsid w:val="009B4F1B"/>
    <w:rsid w:val="009B5AA0"/>
    <w:rsid w:val="009B7BEC"/>
    <w:rsid w:val="009C2204"/>
    <w:rsid w:val="009C4839"/>
    <w:rsid w:val="009D1A26"/>
    <w:rsid w:val="009D356D"/>
    <w:rsid w:val="009D3B36"/>
    <w:rsid w:val="009D543E"/>
    <w:rsid w:val="009D5B1C"/>
    <w:rsid w:val="009D7046"/>
    <w:rsid w:val="009E0508"/>
    <w:rsid w:val="009E16AC"/>
    <w:rsid w:val="009E3B7B"/>
    <w:rsid w:val="009E7066"/>
    <w:rsid w:val="009E7B01"/>
    <w:rsid w:val="009F35F5"/>
    <w:rsid w:val="009F6AA9"/>
    <w:rsid w:val="00A01D81"/>
    <w:rsid w:val="00A05278"/>
    <w:rsid w:val="00A108E0"/>
    <w:rsid w:val="00A10F30"/>
    <w:rsid w:val="00A1183A"/>
    <w:rsid w:val="00A13A93"/>
    <w:rsid w:val="00A14554"/>
    <w:rsid w:val="00A20F0D"/>
    <w:rsid w:val="00A2362E"/>
    <w:rsid w:val="00A34E98"/>
    <w:rsid w:val="00A40AB6"/>
    <w:rsid w:val="00A440AF"/>
    <w:rsid w:val="00A455E2"/>
    <w:rsid w:val="00A47105"/>
    <w:rsid w:val="00A50E70"/>
    <w:rsid w:val="00A51F86"/>
    <w:rsid w:val="00A53777"/>
    <w:rsid w:val="00A55148"/>
    <w:rsid w:val="00A55387"/>
    <w:rsid w:val="00A55AEF"/>
    <w:rsid w:val="00A60F6E"/>
    <w:rsid w:val="00A63519"/>
    <w:rsid w:val="00A66599"/>
    <w:rsid w:val="00A7260E"/>
    <w:rsid w:val="00A74573"/>
    <w:rsid w:val="00A81C54"/>
    <w:rsid w:val="00A905C0"/>
    <w:rsid w:val="00A91822"/>
    <w:rsid w:val="00A91893"/>
    <w:rsid w:val="00AA1FCD"/>
    <w:rsid w:val="00AA482B"/>
    <w:rsid w:val="00AA5289"/>
    <w:rsid w:val="00AA5ABC"/>
    <w:rsid w:val="00AA75E4"/>
    <w:rsid w:val="00AA7DE4"/>
    <w:rsid w:val="00AB0652"/>
    <w:rsid w:val="00AB0C38"/>
    <w:rsid w:val="00AB172C"/>
    <w:rsid w:val="00AB7C94"/>
    <w:rsid w:val="00AC5E8F"/>
    <w:rsid w:val="00AC7E37"/>
    <w:rsid w:val="00AD0055"/>
    <w:rsid w:val="00AD05B3"/>
    <w:rsid w:val="00AD273F"/>
    <w:rsid w:val="00AD33E6"/>
    <w:rsid w:val="00AD530B"/>
    <w:rsid w:val="00AD6099"/>
    <w:rsid w:val="00AE368F"/>
    <w:rsid w:val="00AF0C9B"/>
    <w:rsid w:val="00AF7719"/>
    <w:rsid w:val="00B039C1"/>
    <w:rsid w:val="00B04CEB"/>
    <w:rsid w:val="00B06A4C"/>
    <w:rsid w:val="00B15A5F"/>
    <w:rsid w:val="00B16EBE"/>
    <w:rsid w:val="00B179AB"/>
    <w:rsid w:val="00B2420E"/>
    <w:rsid w:val="00B30C68"/>
    <w:rsid w:val="00B32336"/>
    <w:rsid w:val="00B369D3"/>
    <w:rsid w:val="00B464BA"/>
    <w:rsid w:val="00B51C3F"/>
    <w:rsid w:val="00B53F9C"/>
    <w:rsid w:val="00B56D52"/>
    <w:rsid w:val="00B60B79"/>
    <w:rsid w:val="00B665DF"/>
    <w:rsid w:val="00B70ED8"/>
    <w:rsid w:val="00B80591"/>
    <w:rsid w:val="00B84883"/>
    <w:rsid w:val="00B849C0"/>
    <w:rsid w:val="00B86673"/>
    <w:rsid w:val="00B86843"/>
    <w:rsid w:val="00B869BE"/>
    <w:rsid w:val="00B86E3A"/>
    <w:rsid w:val="00B87620"/>
    <w:rsid w:val="00B90381"/>
    <w:rsid w:val="00B938C3"/>
    <w:rsid w:val="00B9587B"/>
    <w:rsid w:val="00B966C8"/>
    <w:rsid w:val="00B969BC"/>
    <w:rsid w:val="00B96F1A"/>
    <w:rsid w:val="00BB1445"/>
    <w:rsid w:val="00BB25DA"/>
    <w:rsid w:val="00BB294B"/>
    <w:rsid w:val="00BB2B58"/>
    <w:rsid w:val="00BB5632"/>
    <w:rsid w:val="00BC0AAA"/>
    <w:rsid w:val="00BC0B77"/>
    <w:rsid w:val="00BC22EC"/>
    <w:rsid w:val="00BC4402"/>
    <w:rsid w:val="00BC4F1A"/>
    <w:rsid w:val="00BC5A79"/>
    <w:rsid w:val="00BC631A"/>
    <w:rsid w:val="00BC670F"/>
    <w:rsid w:val="00BC7608"/>
    <w:rsid w:val="00BD3C02"/>
    <w:rsid w:val="00BD4709"/>
    <w:rsid w:val="00BD57D8"/>
    <w:rsid w:val="00BD5EE3"/>
    <w:rsid w:val="00BE0B78"/>
    <w:rsid w:val="00BE1345"/>
    <w:rsid w:val="00BE4D0C"/>
    <w:rsid w:val="00BE5AC2"/>
    <w:rsid w:val="00BE6D72"/>
    <w:rsid w:val="00BF0AA9"/>
    <w:rsid w:val="00BF6BDD"/>
    <w:rsid w:val="00BF7D81"/>
    <w:rsid w:val="00C0365B"/>
    <w:rsid w:val="00C05BDE"/>
    <w:rsid w:val="00C064EB"/>
    <w:rsid w:val="00C11A3D"/>
    <w:rsid w:val="00C141EA"/>
    <w:rsid w:val="00C161BD"/>
    <w:rsid w:val="00C21C49"/>
    <w:rsid w:val="00C21FE3"/>
    <w:rsid w:val="00C24E9D"/>
    <w:rsid w:val="00C24F80"/>
    <w:rsid w:val="00C300F0"/>
    <w:rsid w:val="00C33EE8"/>
    <w:rsid w:val="00C427D1"/>
    <w:rsid w:val="00C52589"/>
    <w:rsid w:val="00C56975"/>
    <w:rsid w:val="00C633FB"/>
    <w:rsid w:val="00C63DCC"/>
    <w:rsid w:val="00C714E5"/>
    <w:rsid w:val="00C7216B"/>
    <w:rsid w:val="00C73A47"/>
    <w:rsid w:val="00C75B62"/>
    <w:rsid w:val="00C85D36"/>
    <w:rsid w:val="00C87852"/>
    <w:rsid w:val="00C879D2"/>
    <w:rsid w:val="00C92546"/>
    <w:rsid w:val="00C92B64"/>
    <w:rsid w:val="00C94FAB"/>
    <w:rsid w:val="00CA4E38"/>
    <w:rsid w:val="00CA6379"/>
    <w:rsid w:val="00CB0575"/>
    <w:rsid w:val="00CB0F40"/>
    <w:rsid w:val="00CC0C71"/>
    <w:rsid w:val="00CC1CCC"/>
    <w:rsid w:val="00CC2BD8"/>
    <w:rsid w:val="00CC622C"/>
    <w:rsid w:val="00CC72E0"/>
    <w:rsid w:val="00CD1014"/>
    <w:rsid w:val="00CD2FD3"/>
    <w:rsid w:val="00CD7A0F"/>
    <w:rsid w:val="00CE188D"/>
    <w:rsid w:val="00CE4132"/>
    <w:rsid w:val="00CE691A"/>
    <w:rsid w:val="00CE6E9A"/>
    <w:rsid w:val="00CF6184"/>
    <w:rsid w:val="00CF71B8"/>
    <w:rsid w:val="00D012DE"/>
    <w:rsid w:val="00D029E5"/>
    <w:rsid w:val="00D04456"/>
    <w:rsid w:val="00D05F88"/>
    <w:rsid w:val="00D116F9"/>
    <w:rsid w:val="00D13661"/>
    <w:rsid w:val="00D16550"/>
    <w:rsid w:val="00D16F8A"/>
    <w:rsid w:val="00D2035F"/>
    <w:rsid w:val="00D24C27"/>
    <w:rsid w:val="00D255D1"/>
    <w:rsid w:val="00D360F6"/>
    <w:rsid w:val="00D36A41"/>
    <w:rsid w:val="00D43623"/>
    <w:rsid w:val="00D44104"/>
    <w:rsid w:val="00D5225E"/>
    <w:rsid w:val="00D5385E"/>
    <w:rsid w:val="00D56963"/>
    <w:rsid w:val="00D57B26"/>
    <w:rsid w:val="00D57B49"/>
    <w:rsid w:val="00D62F73"/>
    <w:rsid w:val="00D665D1"/>
    <w:rsid w:val="00D72241"/>
    <w:rsid w:val="00D73975"/>
    <w:rsid w:val="00D73DA2"/>
    <w:rsid w:val="00D81C8F"/>
    <w:rsid w:val="00D874D0"/>
    <w:rsid w:val="00D911EC"/>
    <w:rsid w:val="00D922EF"/>
    <w:rsid w:val="00D93CF2"/>
    <w:rsid w:val="00D95263"/>
    <w:rsid w:val="00D968B3"/>
    <w:rsid w:val="00DA5368"/>
    <w:rsid w:val="00DB343C"/>
    <w:rsid w:val="00DB49DF"/>
    <w:rsid w:val="00DB744E"/>
    <w:rsid w:val="00DC51AB"/>
    <w:rsid w:val="00DC76FE"/>
    <w:rsid w:val="00DD15EE"/>
    <w:rsid w:val="00DD4A80"/>
    <w:rsid w:val="00DD6B1D"/>
    <w:rsid w:val="00DD7F7A"/>
    <w:rsid w:val="00DE0D4F"/>
    <w:rsid w:val="00DF0403"/>
    <w:rsid w:val="00DF1538"/>
    <w:rsid w:val="00DF43E7"/>
    <w:rsid w:val="00DF4E91"/>
    <w:rsid w:val="00DF607A"/>
    <w:rsid w:val="00E00BD7"/>
    <w:rsid w:val="00E017A3"/>
    <w:rsid w:val="00E057EE"/>
    <w:rsid w:val="00E10A04"/>
    <w:rsid w:val="00E1401B"/>
    <w:rsid w:val="00E1589E"/>
    <w:rsid w:val="00E177CE"/>
    <w:rsid w:val="00E21BB7"/>
    <w:rsid w:val="00E21C40"/>
    <w:rsid w:val="00E21DB7"/>
    <w:rsid w:val="00E23D2E"/>
    <w:rsid w:val="00E30AA6"/>
    <w:rsid w:val="00E32E1D"/>
    <w:rsid w:val="00E356AE"/>
    <w:rsid w:val="00E35E7C"/>
    <w:rsid w:val="00E423AF"/>
    <w:rsid w:val="00E43964"/>
    <w:rsid w:val="00E441C2"/>
    <w:rsid w:val="00E474E1"/>
    <w:rsid w:val="00E557C9"/>
    <w:rsid w:val="00E56060"/>
    <w:rsid w:val="00E57654"/>
    <w:rsid w:val="00E649E5"/>
    <w:rsid w:val="00E651DA"/>
    <w:rsid w:val="00E660ED"/>
    <w:rsid w:val="00E73B08"/>
    <w:rsid w:val="00E746F8"/>
    <w:rsid w:val="00E82EFF"/>
    <w:rsid w:val="00E854B7"/>
    <w:rsid w:val="00E861B4"/>
    <w:rsid w:val="00E9124E"/>
    <w:rsid w:val="00E912E2"/>
    <w:rsid w:val="00E929DC"/>
    <w:rsid w:val="00E9310F"/>
    <w:rsid w:val="00E9490B"/>
    <w:rsid w:val="00EA3673"/>
    <w:rsid w:val="00EA70D3"/>
    <w:rsid w:val="00EB208E"/>
    <w:rsid w:val="00EB4B64"/>
    <w:rsid w:val="00EC0516"/>
    <w:rsid w:val="00EC4381"/>
    <w:rsid w:val="00ED3F41"/>
    <w:rsid w:val="00ED5795"/>
    <w:rsid w:val="00ED6070"/>
    <w:rsid w:val="00ED678C"/>
    <w:rsid w:val="00EE36A6"/>
    <w:rsid w:val="00EE3E2F"/>
    <w:rsid w:val="00EE4315"/>
    <w:rsid w:val="00EF39AE"/>
    <w:rsid w:val="00EF56E1"/>
    <w:rsid w:val="00F02DDE"/>
    <w:rsid w:val="00F03990"/>
    <w:rsid w:val="00F04EBA"/>
    <w:rsid w:val="00F06196"/>
    <w:rsid w:val="00F0669A"/>
    <w:rsid w:val="00F0740D"/>
    <w:rsid w:val="00F07AA7"/>
    <w:rsid w:val="00F1498D"/>
    <w:rsid w:val="00F169A2"/>
    <w:rsid w:val="00F2246E"/>
    <w:rsid w:val="00F225DD"/>
    <w:rsid w:val="00F235D1"/>
    <w:rsid w:val="00F245C1"/>
    <w:rsid w:val="00F25BB6"/>
    <w:rsid w:val="00F31EE6"/>
    <w:rsid w:val="00F34FB3"/>
    <w:rsid w:val="00F35D48"/>
    <w:rsid w:val="00F42E2B"/>
    <w:rsid w:val="00F45AC6"/>
    <w:rsid w:val="00F4731F"/>
    <w:rsid w:val="00F52BAA"/>
    <w:rsid w:val="00F624DE"/>
    <w:rsid w:val="00F64ADC"/>
    <w:rsid w:val="00F64D29"/>
    <w:rsid w:val="00F6728F"/>
    <w:rsid w:val="00F7462A"/>
    <w:rsid w:val="00F76771"/>
    <w:rsid w:val="00F833D7"/>
    <w:rsid w:val="00F833E7"/>
    <w:rsid w:val="00F83492"/>
    <w:rsid w:val="00F9151D"/>
    <w:rsid w:val="00F95D93"/>
    <w:rsid w:val="00F97A39"/>
    <w:rsid w:val="00FA28EE"/>
    <w:rsid w:val="00FA3949"/>
    <w:rsid w:val="00FB6E93"/>
    <w:rsid w:val="00FC48AD"/>
    <w:rsid w:val="00FD00D5"/>
    <w:rsid w:val="00FD0849"/>
    <w:rsid w:val="00FD5F9B"/>
    <w:rsid w:val="00FE1807"/>
    <w:rsid w:val="00FF1551"/>
    <w:rsid w:val="00FF62AA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xperiment.ed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rchive.1september.ru/fiz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school.km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mulina.orc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pin.nw.ru/thermo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B8D31-5D49-465E-A0CC-23BD3505E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18</Pages>
  <Words>2885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>ФИРО</Company>
  <LinksUpToDate>false</LinksUpToDate>
  <CharactersWithSpaces>19292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creator>Мусина Жанна</dc:creator>
  <dc:description>Работа выполнена в апреле 2011 г.Преподавателем ГОУ СПО "Баймакский сельскохозяйственный техникум" Мусиной Ж.М.</dc:description>
  <cp:lastModifiedBy>физика</cp:lastModifiedBy>
  <cp:revision>8</cp:revision>
  <cp:lastPrinted>2017-10-11T10:16:00Z</cp:lastPrinted>
  <dcterms:created xsi:type="dcterms:W3CDTF">2017-10-11T10:02:00Z</dcterms:created>
  <dcterms:modified xsi:type="dcterms:W3CDTF">2019-12-19T11:58:00Z</dcterms:modified>
</cp:coreProperties>
</file>